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BA2DC" w14:textId="77777777" w:rsidR="00120AF4" w:rsidRPr="00693357" w:rsidRDefault="00120AF4">
      <w:pPr>
        <w:spacing w:before="2" w:line="140" w:lineRule="exact"/>
        <w:rPr>
          <w:sz w:val="15"/>
          <w:szCs w:val="15"/>
        </w:rPr>
      </w:pPr>
    </w:p>
    <w:p w14:paraId="6BE6052F" w14:textId="77777777" w:rsidR="00120AF4" w:rsidRPr="00693357" w:rsidRDefault="00120AF4">
      <w:pPr>
        <w:spacing w:line="200" w:lineRule="exact"/>
      </w:pPr>
    </w:p>
    <w:p w14:paraId="7261DD19" w14:textId="77777777" w:rsidR="00120AF4" w:rsidRPr="00693357" w:rsidRDefault="00120AF4">
      <w:pPr>
        <w:spacing w:line="200" w:lineRule="exact"/>
      </w:pPr>
    </w:p>
    <w:p w14:paraId="5D50383B" w14:textId="78FA63E6" w:rsidR="00120AF4" w:rsidRDefault="00120AF4">
      <w:pPr>
        <w:spacing w:line="200" w:lineRule="exact"/>
      </w:pPr>
    </w:p>
    <w:p w14:paraId="38D76D8F" w14:textId="77777777" w:rsidR="00693357" w:rsidRPr="00693357" w:rsidRDefault="00693357">
      <w:pPr>
        <w:spacing w:line="200" w:lineRule="exact"/>
      </w:pPr>
    </w:p>
    <w:p w14:paraId="698A26DE" w14:textId="77777777" w:rsidR="00120AF4" w:rsidRPr="00693357" w:rsidRDefault="00693357">
      <w:pPr>
        <w:ind w:left="124"/>
      </w:pPr>
      <w:r w:rsidRPr="00693357">
        <w:rPr>
          <w:spacing w:val="7"/>
        </w:rPr>
        <w:t>A</w:t>
      </w:r>
      <w:r w:rsidRPr="00693357">
        <w:rPr>
          <w:spacing w:val="9"/>
        </w:rPr>
        <w:t>R</w:t>
      </w:r>
      <w:r w:rsidRPr="00693357">
        <w:rPr>
          <w:spacing w:val="10"/>
        </w:rPr>
        <w:t>E</w:t>
      </w:r>
      <w:r w:rsidRPr="00693357">
        <w:rPr>
          <w:spacing w:val="7"/>
        </w:rPr>
        <w:t>A</w:t>
      </w:r>
      <w:r w:rsidRPr="00693357">
        <w:t>S</w:t>
      </w:r>
      <w:r w:rsidRPr="00693357">
        <w:rPr>
          <w:spacing w:val="9"/>
        </w:rPr>
        <w:t xml:space="preserve"> </w:t>
      </w:r>
      <w:r w:rsidRPr="00693357">
        <w:rPr>
          <w:spacing w:val="7"/>
        </w:rPr>
        <w:t>O</w:t>
      </w:r>
      <w:r w:rsidRPr="00693357">
        <w:t>F</w:t>
      </w:r>
      <w:r w:rsidRPr="00693357">
        <w:rPr>
          <w:spacing w:val="13"/>
        </w:rPr>
        <w:t xml:space="preserve"> </w:t>
      </w:r>
      <w:r w:rsidRPr="00693357">
        <w:rPr>
          <w:spacing w:val="8"/>
        </w:rPr>
        <w:t>E</w:t>
      </w:r>
      <w:r w:rsidRPr="00693357">
        <w:rPr>
          <w:spacing w:val="7"/>
        </w:rPr>
        <w:t>X</w:t>
      </w:r>
      <w:r w:rsidRPr="00693357">
        <w:rPr>
          <w:spacing w:val="9"/>
        </w:rPr>
        <w:t>P</w:t>
      </w:r>
      <w:r w:rsidRPr="00693357">
        <w:rPr>
          <w:spacing w:val="10"/>
        </w:rPr>
        <w:t>E</w:t>
      </w:r>
      <w:r w:rsidRPr="00693357">
        <w:rPr>
          <w:spacing w:val="6"/>
        </w:rPr>
        <w:t>R</w:t>
      </w:r>
      <w:r w:rsidRPr="00693357">
        <w:rPr>
          <w:spacing w:val="10"/>
        </w:rPr>
        <w:t>T</w:t>
      </w:r>
      <w:r w:rsidRPr="00693357">
        <w:rPr>
          <w:spacing w:val="8"/>
        </w:rPr>
        <w:t>I</w:t>
      </w:r>
      <w:r w:rsidRPr="00693357">
        <w:rPr>
          <w:spacing w:val="7"/>
        </w:rPr>
        <w:t>S</w:t>
      </w:r>
      <w:r w:rsidRPr="00693357">
        <w:t>E</w:t>
      </w:r>
    </w:p>
    <w:p w14:paraId="74020104" w14:textId="77777777" w:rsidR="00120AF4" w:rsidRPr="00693357" w:rsidRDefault="00120AF4">
      <w:pPr>
        <w:spacing w:before="9" w:line="120" w:lineRule="exact"/>
        <w:rPr>
          <w:sz w:val="13"/>
          <w:szCs w:val="13"/>
        </w:rPr>
      </w:pPr>
    </w:p>
    <w:p w14:paraId="0BEDE5A6" w14:textId="77777777" w:rsidR="00120AF4" w:rsidRPr="00693357" w:rsidRDefault="00120AF4">
      <w:pPr>
        <w:spacing w:line="200" w:lineRule="exact"/>
      </w:pPr>
    </w:p>
    <w:p w14:paraId="408FDA0F" w14:textId="77777777" w:rsidR="00120AF4" w:rsidRPr="00693357" w:rsidRDefault="00693357">
      <w:pPr>
        <w:spacing w:line="507" w:lineRule="auto"/>
        <w:ind w:left="124" w:right="1021"/>
      </w:pPr>
      <w:r w:rsidRPr="00693357">
        <w:rPr>
          <w:i/>
          <w:spacing w:val="5"/>
        </w:rPr>
        <w:t>D</w:t>
      </w:r>
      <w:r w:rsidRPr="00693357">
        <w:rPr>
          <w:i/>
          <w:spacing w:val="4"/>
        </w:rPr>
        <w:t>i</w:t>
      </w:r>
      <w:r w:rsidRPr="00693357">
        <w:rPr>
          <w:i/>
          <w:spacing w:val="6"/>
        </w:rPr>
        <w:t>agno</w:t>
      </w:r>
      <w:r w:rsidRPr="00693357">
        <w:rPr>
          <w:i/>
          <w:spacing w:val="4"/>
        </w:rPr>
        <w:t>sti</w:t>
      </w:r>
      <w:r w:rsidRPr="00693357">
        <w:rPr>
          <w:i/>
          <w:spacing w:val="5"/>
        </w:rPr>
        <w:t>c</w:t>
      </w:r>
      <w:r w:rsidRPr="00693357">
        <w:rPr>
          <w:i/>
        </w:rPr>
        <w:t xml:space="preserve">s </w:t>
      </w:r>
      <w:r w:rsidRPr="00693357">
        <w:rPr>
          <w:i/>
          <w:spacing w:val="6"/>
        </w:rPr>
        <w:t>S</w:t>
      </w:r>
      <w:r w:rsidRPr="00693357">
        <w:rPr>
          <w:i/>
          <w:spacing w:val="5"/>
        </w:rPr>
        <w:t>y</w:t>
      </w:r>
      <w:r w:rsidRPr="00693357">
        <w:rPr>
          <w:i/>
          <w:spacing w:val="4"/>
        </w:rPr>
        <w:t>st</w:t>
      </w:r>
      <w:r w:rsidRPr="00693357">
        <w:rPr>
          <w:i/>
          <w:spacing w:val="5"/>
        </w:rPr>
        <w:t>e</w:t>
      </w:r>
      <w:r w:rsidRPr="00693357">
        <w:rPr>
          <w:i/>
        </w:rPr>
        <w:t>m</w:t>
      </w:r>
      <w:r w:rsidRPr="00693357">
        <w:rPr>
          <w:i/>
          <w:spacing w:val="4"/>
        </w:rPr>
        <w:t xml:space="preserve"> </w:t>
      </w:r>
      <w:r w:rsidRPr="00693357">
        <w:rPr>
          <w:i/>
          <w:spacing w:val="5"/>
        </w:rPr>
        <w:t>B</w:t>
      </w:r>
      <w:r w:rsidRPr="00693357">
        <w:rPr>
          <w:i/>
          <w:spacing w:val="6"/>
        </w:rPr>
        <w:t>a</w:t>
      </w:r>
      <w:r w:rsidRPr="00693357">
        <w:rPr>
          <w:i/>
          <w:spacing w:val="5"/>
        </w:rPr>
        <w:t>ck</w:t>
      </w:r>
      <w:r w:rsidRPr="00693357">
        <w:rPr>
          <w:i/>
          <w:spacing w:val="6"/>
        </w:rPr>
        <w:t>u</w:t>
      </w:r>
      <w:r w:rsidRPr="00693357">
        <w:rPr>
          <w:i/>
        </w:rPr>
        <w:t xml:space="preserve">p </w:t>
      </w:r>
      <w:r w:rsidRPr="00693357">
        <w:rPr>
          <w:i/>
          <w:spacing w:val="5"/>
        </w:rPr>
        <w:t>E</w:t>
      </w:r>
      <w:r w:rsidRPr="00693357">
        <w:rPr>
          <w:i/>
          <w:spacing w:val="6"/>
        </w:rPr>
        <w:t>n</w:t>
      </w:r>
      <w:r w:rsidRPr="00693357">
        <w:rPr>
          <w:i/>
        </w:rPr>
        <w:t>d</w:t>
      </w:r>
      <w:r w:rsidRPr="00693357">
        <w:rPr>
          <w:i/>
          <w:spacing w:val="8"/>
        </w:rPr>
        <w:t xml:space="preserve"> </w:t>
      </w:r>
      <w:r w:rsidRPr="00693357">
        <w:rPr>
          <w:i/>
          <w:spacing w:val="5"/>
        </w:rPr>
        <w:t>U</w:t>
      </w:r>
      <w:r w:rsidRPr="00693357">
        <w:rPr>
          <w:i/>
          <w:spacing w:val="4"/>
        </w:rPr>
        <w:t>s</w:t>
      </w:r>
      <w:r w:rsidRPr="00693357">
        <w:rPr>
          <w:i/>
          <w:spacing w:val="5"/>
        </w:rPr>
        <w:t>e</w:t>
      </w:r>
      <w:r w:rsidRPr="00693357">
        <w:rPr>
          <w:i/>
        </w:rPr>
        <w:t>r</w:t>
      </w:r>
      <w:r w:rsidRPr="00693357">
        <w:rPr>
          <w:i/>
          <w:spacing w:val="5"/>
        </w:rPr>
        <w:t xml:space="preserve"> </w:t>
      </w:r>
      <w:r w:rsidRPr="00693357">
        <w:rPr>
          <w:i/>
          <w:spacing w:val="6"/>
        </w:rPr>
        <w:t>Suppo</w:t>
      </w:r>
      <w:r w:rsidRPr="00693357">
        <w:rPr>
          <w:i/>
          <w:spacing w:val="4"/>
        </w:rPr>
        <w:t>r</w:t>
      </w:r>
      <w:r w:rsidRPr="00693357">
        <w:rPr>
          <w:i/>
        </w:rPr>
        <w:t>t</w:t>
      </w:r>
    </w:p>
    <w:p w14:paraId="69AD5999" w14:textId="77777777" w:rsidR="00120AF4" w:rsidRPr="00693357" w:rsidRDefault="00693357">
      <w:pPr>
        <w:spacing w:before="10"/>
        <w:ind w:left="124" w:right="-54"/>
      </w:pPr>
      <w:r w:rsidRPr="00693357">
        <w:rPr>
          <w:i/>
          <w:spacing w:val="4"/>
        </w:rPr>
        <w:t>N</w:t>
      </w:r>
      <w:r w:rsidRPr="00693357">
        <w:rPr>
          <w:i/>
          <w:spacing w:val="5"/>
        </w:rPr>
        <w:t>e</w:t>
      </w:r>
      <w:r w:rsidRPr="00693357">
        <w:rPr>
          <w:i/>
        </w:rPr>
        <w:t>w</w:t>
      </w:r>
      <w:r w:rsidRPr="00693357">
        <w:rPr>
          <w:i/>
          <w:spacing w:val="5"/>
        </w:rPr>
        <w:t xml:space="preserve"> I</w:t>
      </w:r>
      <w:r w:rsidRPr="00693357">
        <w:rPr>
          <w:i/>
          <w:spacing w:val="6"/>
        </w:rPr>
        <w:t>ns</w:t>
      </w:r>
      <w:r w:rsidRPr="00693357">
        <w:rPr>
          <w:i/>
          <w:spacing w:val="4"/>
        </w:rPr>
        <w:t>t</w:t>
      </w:r>
      <w:r w:rsidRPr="00693357">
        <w:rPr>
          <w:i/>
          <w:spacing w:val="6"/>
        </w:rPr>
        <w:t>a</w:t>
      </w:r>
      <w:r w:rsidRPr="00693357">
        <w:rPr>
          <w:i/>
          <w:spacing w:val="4"/>
        </w:rPr>
        <w:t>ll</w:t>
      </w:r>
      <w:r w:rsidRPr="00693357">
        <w:rPr>
          <w:i/>
          <w:spacing w:val="6"/>
        </w:rPr>
        <w:t>a</w:t>
      </w:r>
      <w:r w:rsidRPr="00693357">
        <w:rPr>
          <w:i/>
          <w:spacing w:val="4"/>
        </w:rPr>
        <w:t>ti</w:t>
      </w:r>
      <w:r w:rsidRPr="00693357">
        <w:rPr>
          <w:i/>
          <w:spacing w:val="6"/>
        </w:rPr>
        <w:t>on</w:t>
      </w:r>
      <w:r w:rsidRPr="00693357">
        <w:rPr>
          <w:i/>
        </w:rPr>
        <w:t>s</w:t>
      </w:r>
      <w:r w:rsidRPr="00693357">
        <w:rPr>
          <w:i/>
          <w:spacing w:val="-1"/>
        </w:rPr>
        <w:t xml:space="preserve"> </w:t>
      </w:r>
      <w:r w:rsidRPr="00693357">
        <w:rPr>
          <w:i/>
          <w:spacing w:val="6"/>
        </w:rPr>
        <w:t>an</w:t>
      </w:r>
      <w:r w:rsidRPr="00693357">
        <w:rPr>
          <w:i/>
        </w:rPr>
        <w:t>d</w:t>
      </w:r>
      <w:r w:rsidRPr="00693357">
        <w:rPr>
          <w:i/>
          <w:spacing w:val="8"/>
        </w:rPr>
        <w:t xml:space="preserve"> </w:t>
      </w:r>
      <w:r w:rsidRPr="00693357">
        <w:rPr>
          <w:i/>
          <w:spacing w:val="6"/>
        </w:rPr>
        <w:t>Supp</w:t>
      </w:r>
      <w:r w:rsidRPr="00693357">
        <w:rPr>
          <w:i/>
          <w:spacing w:val="3"/>
        </w:rPr>
        <w:t>o</w:t>
      </w:r>
      <w:r w:rsidRPr="00693357">
        <w:rPr>
          <w:i/>
          <w:spacing w:val="4"/>
        </w:rPr>
        <w:t>r</w:t>
      </w:r>
      <w:r w:rsidRPr="00693357">
        <w:rPr>
          <w:i/>
        </w:rPr>
        <w:t>t</w:t>
      </w:r>
    </w:p>
    <w:p w14:paraId="3A532EDB" w14:textId="77777777" w:rsidR="00120AF4" w:rsidRPr="00693357" w:rsidRDefault="00120AF4">
      <w:pPr>
        <w:spacing w:before="15" w:line="240" w:lineRule="exact"/>
        <w:rPr>
          <w:sz w:val="24"/>
          <w:szCs w:val="24"/>
        </w:rPr>
      </w:pPr>
    </w:p>
    <w:p w14:paraId="24394D18" w14:textId="77777777" w:rsidR="00120AF4" w:rsidRPr="00693357" w:rsidRDefault="00693357">
      <w:pPr>
        <w:spacing w:line="531" w:lineRule="auto"/>
        <w:ind w:left="124" w:right="633"/>
      </w:pPr>
      <w:r w:rsidRPr="00693357">
        <w:rPr>
          <w:i/>
          <w:spacing w:val="5"/>
        </w:rPr>
        <w:t>F</w:t>
      </w:r>
      <w:r w:rsidRPr="00693357">
        <w:rPr>
          <w:i/>
          <w:spacing w:val="4"/>
        </w:rPr>
        <w:t>ir</w:t>
      </w:r>
      <w:r w:rsidRPr="00693357">
        <w:rPr>
          <w:i/>
          <w:spacing w:val="5"/>
        </w:rPr>
        <w:t>e</w:t>
      </w:r>
      <w:r w:rsidRPr="00693357">
        <w:rPr>
          <w:i/>
          <w:spacing w:val="4"/>
        </w:rPr>
        <w:t>w</w:t>
      </w:r>
      <w:r w:rsidRPr="00693357">
        <w:rPr>
          <w:i/>
          <w:spacing w:val="6"/>
        </w:rPr>
        <w:t>a</w:t>
      </w:r>
      <w:r w:rsidRPr="00693357">
        <w:rPr>
          <w:i/>
          <w:spacing w:val="7"/>
        </w:rPr>
        <w:t>l</w:t>
      </w:r>
      <w:r w:rsidRPr="00693357">
        <w:rPr>
          <w:i/>
          <w:spacing w:val="4"/>
        </w:rPr>
        <w:t>l</w:t>
      </w:r>
      <w:r w:rsidRPr="00693357">
        <w:rPr>
          <w:i/>
        </w:rPr>
        <w:t>s</w:t>
      </w:r>
      <w:r w:rsidRPr="00693357">
        <w:rPr>
          <w:i/>
          <w:spacing w:val="1"/>
        </w:rPr>
        <w:t xml:space="preserve"> </w:t>
      </w:r>
      <w:r w:rsidRPr="00693357">
        <w:rPr>
          <w:i/>
        </w:rPr>
        <w:t>/</w:t>
      </w:r>
      <w:r w:rsidRPr="00693357">
        <w:rPr>
          <w:i/>
          <w:spacing w:val="8"/>
        </w:rPr>
        <w:t xml:space="preserve"> </w:t>
      </w:r>
      <w:r w:rsidRPr="00693357">
        <w:rPr>
          <w:i/>
          <w:spacing w:val="6"/>
        </w:rPr>
        <w:t>S</w:t>
      </w:r>
      <w:r w:rsidRPr="00693357">
        <w:rPr>
          <w:i/>
          <w:spacing w:val="5"/>
        </w:rPr>
        <w:t>ec</w:t>
      </w:r>
      <w:r w:rsidRPr="00693357">
        <w:rPr>
          <w:i/>
          <w:spacing w:val="6"/>
        </w:rPr>
        <w:t>ur</w:t>
      </w:r>
      <w:r w:rsidRPr="00693357">
        <w:rPr>
          <w:i/>
          <w:spacing w:val="4"/>
        </w:rPr>
        <w:t>it</w:t>
      </w:r>
      <w:r w:rsidRPr="00693357">
        <w:rPr>
          <w:i/>
        </w:rPr>
        <w:t xml:space="preserve">y </w:t>
      </w:r>
      <w:r w:rsidRPr="00693357">
        <w:rPr>
          <w:i/>
          <w:spacing w:val="5"/>
        </w:rPr>
        <w:t>H</w:t>
      </w:r>
      <w:r w:rsidRPr="00693357">
        <w:rPr>
          <w:i/>
          <w:spacing w:val="6"/>
        </w:rPr>
        <w:t>a</w:t>
      </w:r>
      <w:r w:rsidRPr="00693357">
        <w:rPr>
          <w:i/>
          <w:spacing w:val="4"/>
        </w:rPr>
        <w:t>r</w:t>
      </w:r>
      <w:r w:rsidRPr="00693357">
        <w:rPr>
          <w:i/>
          <w:spacing w:val="6"/>
        </w:rPr>
        <w:t>d</w:t>
      </w:r>
      <w:r w:rsidRPr="00693357">
        <w:rPr>
          <w:i/>
          <w:spacing w:val="4"/>
        </w:rPr>
        <w:t>w</w:t>
      </w:r>
      <w:r w:rsidRPr="00693357">
        <w:rPr>
          <w:i/>
          <w:spacing w:val="6"/>
        </w:rPr>
        <w:t>a</w:t>
      </w:r>
      <w:r w:rsidRPr="00693357">
        <w:rPr>
          <w:i/>
          <w:spacing w:val="4"/>
        </w:rPr>
        <w:t>r</w:t>
      </w:r>
      <w:r w:rsidRPr="00693357">
        <w:rPr>
          <w:i/>
        </w:rPr>
        <w:t>e</w:t>
      </w:r>
      <w:r w:rsidRPr="00693357">
        <w:rPr>
          <w:i/>
          <w:spacing w:val="2"/>
        </w:rPr>
        <w:t xml:space="preserve"> </w:t>
      </w:r>
      <w:r w:rsidRPr="00693357">
        <w:rPr>
          <w:i/>
          <w:spacing w:val="5"/>
        </w:rPr>
        <w:t>Ex</w:t>
      </w:r>
      <w:r w:rsidRPr="00693357">
        <w:rPr>
          <w:i/>
          <w:spacing w:val="6"/>
        </w:rPr>
        <w:t>po</w:t>
      </w:r>
      <w:r w:rsidRPr="00693357">
        <w:rPr>
          <w:i/>
          <w:spacing w:val="4"/>
        </w:rPr>
        <w:t>s</w:t>
      </w:r>
      <w:r w:rsidRPr="00693357">
        <w:rPr>
          <w:i/>
          <w:spacing w:val="8"/>
        </w:rPr>
        <w:t>u</w:t>
      </w:r>
      <w:r w:rsidRPr="00693357">
        <w:rPr>
          <w:i/>
          <w:spacing w:val="4"/>
        </w:rPr>
        <w:t>r</w:t>
      </w:r>
      <w:r w:rsidRPr="00693357">
        <w:rPr>
          <w:i/>
        </w:rPr>
        <w:t xml:space="preserve">e </w:t>
      </w:r>
      <w:r w:rsidRPr="00693357">
        <w:rPr>
          <w:i/>
          <w:spacing w:val="5"/>
        </w:rPr>
        <w:t>P</w:t>
      </w:r>
      <w:r w:rsidRPr="00693357">
        <w:rPr>
          <w:i/>
          <w:spacing w:val="4"/>
        </w:rPr>
        <w:t>r</w:t>
      </w:r>
      <w:r w:rsidRPr="00693357">
        <w:rPr>
          <w:i/>
          <w:spacing w:val="6"/>
        </w:rPr>
        <w:t>ob</w:t>
      </w:r>
      <w:r w:rsidRPr="00693357">
        <w:rPr>
          <w:i/>
          <w:spacing w:val="4"/>
        </w:rPr>
        <w:t>l</w:t>
      </w:r>
      <w:r w:rsidRPr="00693357">
        <w:rPr>
          <w:i/>
          <w:spacing w:val="5"/>
        </w:rPr>
        <w:t>e</w:t>
      </w:r>
      <w:r w:rsidRPr="00693357">
        <w:rPr>
          <w:i/>
        </w:rPr>
        <w:t>m</w:t>
      </w:r>
      <w:r w:rsidRPr="00693357">
        <w:rPr>
          <w:i/>
          <w:spacing w:val="3"/>
        </w:rPr>
        <w:t xml:space="preserve"> </w:t>
      </w:r>
      <w:r w:rsidRPr="00693357">
        <w:rPr>
          <w:i/>
          <w:spacing w:val="4"/>
        </w:rPr>
        <w:t>i</w:t>
      </w:r>
      <w:r w:rsidRPr="00693357">
        <w:rPr>
          <w:i/>
          <w:spacing w:val="6"/>
        </w:rPr>
        <w:t>d</w:t>
      </w:r>
      <w:r w:rsidRPr="00693357">
        <w:rPr>
          <w:i/>
          <w:spacing w:val="5"/>
        </w:rPr>
        <w:t>e</w:t>
      </w:r>
      <w:r w:rsidRPr="00693357">
        <w:rPr>
          <w:i/>
          <w:spacing w:val="6"/>
        </w:rPr>
        <w:t>n</w:t>
      </w:r>
      <w:r w:rsidRPr="00693357">
        <w:rPr>
          <w:i/>
          <w:spacing w:val="4"/>
        </w:rPr>
        <w:t>tifi</w:t>
      </w:r>
      <w:r w:rsidRPr="00693357">
        <w:rPr>
          <w:i/>
          <w:spacing w:val="5"/>
        </w:rPr>
        <w:t>c</w:t>
      </w:r>
      <w:r w:rsidRPr="00693357">
        <w:rPr>
          <w:i/>
          <w:spacing w:val="6"/>
        </w:rPr>
        <w:t>a</w:t>
      </w:r>
      <w:r w:rsidRPr="00693357">
        <w:rPr>
          <w:i/>
          <w:spacing w:val="7"/>
        </w:rPr>
        <w:t>t</w:t>
      </w:r>
      <w:r w:rsidRPr="00693357">
        <w:rPr>
          <w:i/>
          <w:spacing w:val="4"/>
        </w:rPr>
        <w:t>i</w:t>
      </w:r>
      <w:r w:rsidRPr="00693357">
        <w:rPr>
          <w:i/>
          <w:spacing w:val="6"/>
        </w:rPr>
        <w:t>o</w:t>
      </w:r>
      <w:r w:rsidRPr="00693357">
        <w:rPr>
          <w:i/>
        </w:rPr>
        <w:t xml:space="preserve">n </w:t>
      </w:r>
      <w:r w:rsidRPr="00693357">
        <w:rPr>
          <w:i/>
          <w:spacing w:val="4"/>
        </w:rPr>
        <w:t>M</w:t>
      </w:r>
      <w:r w:rsidRPr="00693357">
        <w:rPr>
          <w:i/>
          <w:spacing w:val="6"/>
        </w:rPr>
        <w:t>a</w:t>
      </w:r>
      <w:r w:rsidRPr="00693357">
        <w:rPr>
          <w:i/>
          <w:spacing w:val="5"/>
        </w:rPr>
        <w:t>i</w:t>
      </w:r>
      <w:r w:rsidRPr="00693357">
        <w:rPr>
          <w:i/>
          <w:spacing w:val="6"/>
        </w:rPr>
        <w:t>n</w:t>
      </w:r>
      <w:r w:rsidRPr="00693357">
        <w:rPr>
          <w:i/>
          <w:spacing w:val="4"/>
        </w:rPr>
        <w:t>t</w:t>
      </w:r>
      <w:r w:rsidRPr="00693357">
        <w:rPr>
          <w:i/>
          <w:spacing w:val="5"/>
        </w:rPr>
        <w:t>e</w:t>
      </w:r>
      <w:r w:rsidRPr="00693357">
        <w:rPr>
          <w:i/>
          <w:spacing w:val="6"/>
        </w:rPr>
        <w:t>nan</w:t>
      </w:r>
      <w:r w:rsidRPr="00693357">
        <w:rPr>
          <w:i/>
          <w:spacing w:val="5"/>
        </w:rPr>
        <w:t>c</w:t>
      </w:r>
      <w:r w:rsidRPr="00693357">
        <w:rPr>
          <w:i/>
        </w:rPr>
        <w:t>e</w:t>
      </w:r>
    </w:p>
    <w:p w14:paraId="454F5AC6" w14:textId="77777777" w:rsidR="00120AF4" w:rsidRPr="00693357" w:rsidRDefault="00120AF4">
      <w:pPr>
        <w:spacing w:before="9" w:line="120" w:lineRule="exact"/>
        <w:rPr>
          <w:sz w:val="13"/>
          <w:szCs w:val="13"/>
        </w:rPr>
      </w:pPr>
    </w:p>
    <w:p w14:paraId="105A3B98" w14:textId="77777777" w:rsidR="00120AF4" w:rsidRPr="00693357" w:rsidRDefault="00120AF4">
      <w:pPr>
        <w:spacing w:line="200" w:lineRule="exact"/>
      </w:pPr>
    </w:p>
    <w:p w14:paraId="70ACEBA4" w14:textId="77777777" w:rsidR="00120AF4" w:rsidRPr="00693357" w:rsidRDefault="00120AF4">
      <w:pPr>
        <w:spacing w:line="200" w:lineRule="exact"/>
      </w:pPr>
    </w:p>
    <w:p w14:paraId="34D8DFF9" w14:textId="77777777" w:rsidR="00120AF4" w:rsidRPr="00693357" w:rsidRDefault="00120AF4">
      <w:pPr>
        <w:spacing w:line="200" w:lineRule="exact"/>
      </w:pPr>
    </w:p>
    <w:p w14:paraId="7F1534C9" w14:textId="77777777" w:rsidR="00120AF4" w:rsidRPr="00693357" w:rsidRDefault="00120AF4">
      <w:pPr>
        <w:spacing w:line="200" w:lineRule="exact"/>
      </w:pPr>
    </w:p>
    <w:p w14:paraId="6B970159" w14:textId="77777777" w:rsidR="00120AF4" w:rsidRPr="00693357" w:rsidRDefault="00693357">
      <w:pPr>
        <w:ind w:left="124"/>
      </w:pPr>
      <w:r w:rsidRPr="00693357">
        <w:rPr>
          <w:spacing w:val="11"/>
        </w:rPr>
        <w:t>P</w:t>
      </w:r>
      <w:r w:rsidRPr="00693357">
        <w:rPr>
          <w:spacing w:val="9"/>
        </w:rPr>
        <w:t>R</w:t>
      </w:r>
      <w:r w:rsidRPr="00693357">
        <w:rPr>
          <w:spacing w:val="10"/>
        </w:rPr>
        <w:t>O</w:t>
      </w:r>
      <w:r w:rsidRPr="00693357">
        <w:rPr>
          <w:spacing w:val="9"/>
        </w:rPr>
        <w:t>F</w:t>
      </w:r>
      <w:r w:rsidRPr="00693357">
        <w:rPr>
          <w:spacing w:val="10"/>
        </w:rPr>
        <w:t>E</w:t>
      </w:r>
      <w:r w:rsidRPr="00693357">
        <w:rPr>
          <w:spacing w:val="9"/>
        </w:rPr>
        <w:t>SS</w:t>
      </w:r>
      <w:r w:rsidRPr="00693357">
        <w:rPr>
          <w:spacing w:val="10"/>
        </w:rPr>
        <w:t>ION</w:t>
      </w:r>
      <w:r w:rsidRPr="00693357">
        <w:rPr>
          <w:spacing w:val="7"/>
        </w:rPr>
        <w:t>A</w:t>
      </w:r>
      <w:r w:rsidRPr="00693357">
        <w:t>L</w:t>
      </w:r>
    </w:p>
    <w:p w14:paraId="1B1B96C4" w14:textId="77777777" w:rsidR="00120AF4" w:rsidRPr="00693357" w:rsidRDefault="00120AF4">
      <w:pPr>
        <w:spacing w:line="180" w:lineRule="exact"/>
        <w:rPr>
          <w:sz w:val="18"/>
          <w:szCs w:val="18"/>
        </w:rPr>
      </w:pPr>
    </w:p>
    <w:p w14:paraId="0C73922E" w14:textId="77777777" w:rsidR="00120AF4" w:rsidRPr="00693357" w:rsidRDefault="00693357">
      <w:pPr>
        <w:spacing w:line="242" w:lineRule="auto"/>
        <w:ind w:left="124" w:right="730"/>
      </w:pPr>
      <w:r w:rsidRPr="00693357">
        <w:rPr>
          <w:i/>
          <w:spacing w:val="4"/>
        </w:rPr>
        <w:t>Mi</w:t>
      </w:r>
      <w:r w:rsidRPr="00693357">
        <w:rPr>
          <w:i/>
          <w:spacing w:val="5"/>
        </w:rPr>
        <w:t>c</w:t>
      </w:r>
      <w:r w:rsidRPr="00693357">
        <w:rPr>
          <w:i/>
          <w:spacing w:val="4"/>
        </w:rPr>
        <w:t>r</w:t>
      </w:r>
      <w:r w:rsidRPr="00693357">
        <w:rPr>
          <w:i/>
          <w:spacing w:val="8"/>
        </w:rPr>
        <w:t>o</w:t>
      </w:r>
      <w:r w:rsidRPr="00693357">
        <w:rPr>
          <w:i/>
          <w:spacing w:val="4"/>
        </w:rPr>
        <w:t>s</w:t>
      </w:r>
      <w:r w:rsidRPr="00693357">
        <w:rPr>
          <w:i/>
          <w:spacing w:val="6"/>
        </w:rPr>
        <w:t>o</w:t>
      </w:r>
      <w:r w:rsidRPr="00693357">
        <w:rPr>
          <w:i/>
          <w:spacing w:val="4"/>
        </w:rPr>
        <w:t>f</w:t>
      </w:r>
      <w:r w:rsidRPr="00693357">
        <w:rPr>
          <w:i/>
        </w:rPr>
        <w:t>t</w:t>
      </w:r>
      <w:r w:rsidRPr="00693357">
        <w:rPr>
          <w:i/>
          <w:spacing w:val="1"/>
        </w:rPr>
        <w:t xml:space="preserve"> </w:t>
      </w:r>
      <w:r w:rsidRPr="00693357">
        <w:rPr>
          <w:i/>
          <w:spacing w:val="4"/>
        </w:rPr>
        <w:t>C</w:t>
      </w:r>
      <w:r w:rsidRPr="00693357">
        <w:rPr>
          <w:i/>
          <w:spacing w:val="7"/>
        </w:rPr>
        <w:t>e</w:t>
      </w:r>
      <w:r w:rsidRPr="00693357">
        <w:rPr>
          <w:i/>
          <w:spacing w:val="4"/>
        </w:rPr>
        <w:t>rt</w:t>
      </w:r>
      <w:r w:rsidRPr="00693357">
        <w:rPr>
          <w:i/>
          <w:spacing w:val="7"/>
        </w:rPr>
        <w:t>i</w:t>
      </w:r>
      <w:r w:rsidRPr="00693357">
        <w:rPr>
          <w:i/>
          <w:spacing w:val="4"/>
        </w:rPr>
        <w:t>fi</w:t>
      </w:r>
      <w:r w:rsidRPr="00693357">
        <w:rPr>
          <w:i/>
          <w:spacing w:val="5"/>
        </w:rPr>
        <w:t>e</w:t>
      </w:r>
      <w:r w:rsidRPr="00693357">
        <w:rPr>
          <w:i/>
        </w:rPr>
        <w:t xml:space="preserve">d </w:t>
      </w:r>
      <w:r w:rsidRPr="00693357">
        <w:rPr>
          <w:i/>
          <w:spacing w:val="5"/>
        </w:rPr>
        <w:t>De</w:t>
      </w:r>
      <w:r w:rsidRPr="00693357">
        <w:rPr>
          <w:i/>
          <w:spacing w:val="4"/>
        </w:rPr>
        <w:t>s</w:t>
      </w:r>
      <w:r w:rsidRPr="00693357">
        <w:rPr>
          <w:i/>
          <w:spacing w:val="5"/>
        </w:rPr>
        <w:t>k</w:t>
      </w:r>
      <w:r w:rsidRPr="00693357">
        <w:rPr>
          <w:i/>
          <w:spacing w:val="4"/>
        </w:rPr>
        <w:t>t</w:t>
      </w:r>
      <w:r w:rsidRPr="00693357">
        <w:rPr>
          <w:i/>
          <w:spacing w:val="6"/>
        </w:rPr>
        <w:t>o</w:t>
      </w:r>
      <w:r w:rsidRPr="00693357">
        <w:rPr>
          <w:i/>
        </w:rPr>
        <w:t>p</w:t>
      </w:r>
      <w:r w:rsidRPr="00693357">
        <w:rPr>
          <w:i/>
          <w:spacing w:val="4"/>
        </w:rPr>
        <w:t xml:space="preserve"> </w:t>
      </w:r>
      <w:r w:rsidRPr="00693357">
        <w:rPr>
          <w:i/>
          <w:spacing w:val="6"/>
        </w:rPr>
        <w:t>Suppo</w:t>
      </w:r>
      <w:r w:rsidRPr="00693357">
        <w:rPr>
          <w:i/>
          <w:spacing w:val="4"/>
        </w:rPr>
        <w:t>r</w:t>
      </w:r>
      <w:r w:rsidRPr="00693357">
        <w:rPr>
          <w:i/>
        </w:rPr>
        <w:t xml:space="preserve">t </w:t>
      </w:r>
      <w:r w:rsidRPr="00693357">
        <w:rPr>
          <w:i/>
          <w:spacing w:val="4"/>
        </w:rPr>
        <w:t>T</w:t>
      </w:r>
      <w:r w:rsidRPr="00693357">
        <w:rPr>
          <w:i/>
          <w:spacing w:val="5"/>
        </w:rPr>
        <w:t>ec</w:t>
      </w:r>
      <w:r w:rsidRPr="00693357">
        <w:rPr>
          <w:i/>
          <w:spacing w:val="6"/>
        </w:rPr>
        <w:t>hn</w:t>
      </w:r>
      <w:r w:rsidRPr="00693357">
        <w:rPr>
          <w:i/>
          <w:spacing w:val="4"/>
        </w:rPr>
        <w:t>i</w:t>
      </w:r>
      <w:r w:rsidRPr="00693357">
        <w:rPr>
          <w:i/>
          <w:spacing w:val="5"/>
        </w:rPr>
        <w:t>c</w:t>
      </w:r>
      <w:r w:rsidRPr="00693357">
        <w:rPr>
          <w:i/>
          <w:spacing w:val="4"/>
        </w:rPr>
        <w:t>i</w:t>
      </w:r>
      <w:r w:rsidRPr="00693357">
        <w:rPr>
          <w:i/>
          <w:spacing w:val="6"/>
        </w:rPr>
        <w:t>a</w:t>
      </w:r>
      <w:r w:rsidRPr="00693357">
        <w:rPr>
          <w:i/>
        </w:rPr>
        <w:t>n</w:t>
      </w:r>
      <w:r w:rsidRPr="00693357">
        <w:rPr>
          <w:i/>
          <w:spacing w:val="2"/>
        </w:rPr>
        <w:t xml:space="preserve"> </w:t>
      </w:r>
      <w:r w:rsidRPr="00693357">
        <w:rPr>
          <w:i/>
          <w:spacing w:val="3"/>
        </w:rPr>
        <w:t>(</w:t>
      </w:r>
      <w:r w:rsidRPr="00693357">
        <w:rPr>
          <w:i/>
          <w:spacing w:val="7"/>
        </w:rPr>
        <w:t>M</w:t>
      </w:r>
      <w:r w:rsidRPr="00693357">
        <w:rPr>
          <w:i/>
          <w:spacing w:val="4"/>
        </w:rPr>
        <w:t>C</w:t>
      </w:r>
      <w:r w:rsidRPr="00693357">
        <w:rPr>
          <w:i/>
          <w:spacing w:val="5"/>
        </w:rPr>
        <w:t>D</w:t>
      </w:r>
      <w:r w:rsidRPr="00693357">
        <w:rPr>
          <w:i/>
          <w:spacing w:val="8"/>
        </w:rPr>
        <w:t>S</w:t>
      </w:r>
      <w:r w:rsidRPr="00693357">
        <w:rPr>
          <w:i/>
          <w:spacing w:val="4"/>
        </w:rPr>
        <w:t>T</w:t>
      </w:r>
      <w:r w:rsidRPr="00693357">
        <w:rPr>
          <w:i/>
        </w:rPr>
        <w:t>)</w:t>
      </w:r>
    </w:p>
    <w:p w14:paraId="48BBB24C" w14:textId="77777777" w:rsidR="00120AF4" w:rsidRPr="00693357" w:rsidRDefault="00120AF4">
      <w:pPr>
        <w:spacing w:before="4" w:line="120" w:lineRule="exact"/>
        <w:rPr>
          <w:sz w:val="12"/>
          <w:szCs w:val="12"/>
        </w:rPr>
      </w:pPr>
    </w:p>
    <w:p w14:paraId="63B3E14D" w14:textId="77777777" w:rsidR="00120AF4" w:rsidRPr="00693357" w:rsidRDefault="00120AF4">
      <w:pPr>
        <w:spacing w:line="200" w:lineRule="exact"/>
      </w:pPr>
    </w:p>
    <w:p w14:paraId="06D7430F" w14:textId="77777777" w:rsidR="00120AF4" w:rsidRPr="00693357" w:rsidRDefault="00120AF4">
      <w:pPr>
        <w:spacing w:line="200" w:lineRule="exact"/>
      </w:pPr>
    </w:p>
    <w:p w14:paraId="0B344223" w14:textId="77777777" w:rsidR="00120AF4" w:rsidRPr="00693357" w:rsidRDefault="00120AF4">
      <w:pPr>
        <w:spacing w:line="200" w:lineRule="exact"/>
      </w:pPr>
    </w:p>
    <w:p w14:paraId="6ED9E838" w14:textId="77777777" w:rsidR="00120AF4" w:rsidRPr="00693357" w:rsidRDefault="00120AF4">
      <w:pPr>
        <w:spacing w:line="200" w:lineRule="exact"/>
      </w:pPr>
    </w:p>
    <w:p w14:paraId="38AE8C54" w14:textId="77777777" w:rsidR="00120AF4" w:rsidRPr="00693357" w:rsidRDefault="00120AF4">
      <w:pPr>
        <w:spacing w:line="200" w:lineRule="exact"/>
      </w:pPr>
    </w:p>
    <w:p w14:paraId="1B4A4038" w14:textId="77777777" w:rsidR="00120AF4" w:rsidRPr="00693357" w:rsidRDefault="00693357">
      <w:pPr>
        <w:spacing w:line="517" w:lineRule="auto"/>
        <w:ind w:left="124" w:right="656"/>
      </w:pPr>
      <w:r w:rsidRPr="00693357">
        <w:rPr>
          <w:spacing w:val="11"/>
        </w:rPr>
        <w:t>P</w:t>
      </w:r>
      <w:r w:rsidRPr="00693357">
        <w:rPr>
          <w:spacing w:val="10"/>
        </w:rPr>
        <w:t>E</w:t>
      </w:r>
      <w:r w:rsidRPr="00693357">
        <w:rPr>
          <w:spacing w:val="9"/>
        </w:rPr>
        <w:t>RS</w:t>
      </w:r>
      <w:r w:rsidRPr="00693357">
        <w:rPr>
          <w:spacing w:val="10"/>
        </w:rPr>
        <w:t>ON</w:t>
      </w:r>
      <w:r w:rsidRPr="00693357">
        <w:rPr>
          <w:spacing w:val="7"/>
        </w:rPr>
        <w:t>A</w:t>
      </w:r>
      <w:r w:rsidRPr="00693357">
        <w:t>L</w:t>
      </w:r>
      <w:r w:rsidRPr="00693357">
        <w:rPr>
          <w:spacing w:val="8"/>
        </w:rPr>
        <w:t xml:space="preserve"> </w:t>
      </w:r>
      <w:r w:rsidRPr="00693357">
        <w:rPr>
          <w:spacing w:val="9"/>
        </w:rPr>
        <w:t>S</w:t>
      </w:r>
      <w:r w:rsidRPr="00693357">
        <w:rPr>
          <w:spacing w:val="10"/>
        </w:rPr>
        <w:t>KI</w:t>
      </w:r>
      <w:r w:rsidRPr="00693357">
        <w:rPr>
          <w:spacing w:val="8"/>
        </w:rPr>
        <w:t>LL</w:t>
      </w:r>
      <w:r w:rsidRPr="00693357">
        <w:t xml:space="preserve">S </w:t>
      </w:r>
      <w:r w:rsidRPr="00693357">
        <w:rPr>
          <w:i/>
        </w:rPr>
        <w:t>Org</w:t>
      </w:r>
      <w:r w:rsidRPr="00693357">
        <w:rPr>
          <w:i/>
          <w:spacing w:val="1"/>
        </w:rPr>
        <w:t>an</w:t>
      </w:r>
      <w:r w:rsidRPr="00693357">
        <w:rPr>
          <w:i/>
        </w:rPr>
        <w:t>i</w:t>
      </w:r>
      <w:r w:rsidRPr="00693357">
        <w:rPr>
          <w:i/>
          <w:spacing w:val="-1"/>
        </w:rPr>
        <w:t>s</w:t>
      </w:r>
      <w:r w:rsidRPr="00693357">
        <w:rPr>
          <w:i/>
          <w:spacing w:val="1"/>
        </w:rPr>
        <w:t>a</w:t>
      </w:r>
      <w:r w:rsidRPr="00693357">
        <w:rPr>
          <w:i/>
        </w:rPr>
        <w:t>ti</w:t>
      </w:r>
      <w:r w:rsidRPr="00693357">
        <w:rPr>
          <w:i/>
          <w:spacing w:val="1"/>
        </w:rPr>
        <w:t>ona</w:t>
      </w:r>
      <w:r w:rsidRPr="00693357">
        <w:rPr>
          <w:i/>
        </w:rPr>
        <w:t xml:space="preserve">l </w:t>
      </w:r>
      <w:r w:rsidRPr="00693357">
        <w:rPr>
          <w:i/>
          <w:spacing w:val="5"/>
        </w:rPr>
        <w:t>P</w:t>
      </w:r>
      <w:r w:rsidRPr="00693357">
        <w:rPr>
          <w:i/>
          <w:spacing w:val="4"/>
        </w:rPr>
        <w:t>r</w:t>
      </w:r>
      <w:r w:rsidRPr="00693357">
        <w:rPr>
          <w:i/>
          <w:spacing w:val="6"/>
        </w:rPr>
        <w:t>ob</w:t>
      </w:r>
      <w:r w:rsidRPr="00693357">
        <w:rPr>
          <w:i/>
          <w:spacing w:val="4"/>
        </w:rPr>
        <w:t>l</w:t>
      </w:r>
      <w:r w:rsidRPr="00693357">
        <w:rPr>
          <w:i/>
          <w:spacing w:val="5"/>
        </w:rPr>
        <w:t>e</w:t>
      </w:r>
      <w:r w:rsidRPr="00693357">
        <w:rPr>
          <w:i/>
        </w:rPr>
        <w:t>m</w:t>
      </w:r>
      <w:r w:rsidRPr="00693357">
        <w:rPr>
          <w:i/>
          <w:spacing w:val="3"/>
        </w:rPr>
        <w:t xml:space="preserve"> </w:t>
      </w:r>
      <w:r w:rsidRPr="00693357">
        <w:rPr>
          <w:i/>
          <w:spacing w:val="4"/>
        </w:rPr>
        <w:t>s</w:t>
      </w:r>
      <w:r w:rsidRPr="00693357">
        <w:rPr>
          <w:i/>
          <w:spacing w:val="6"/>
        </w:rPr>
        <w:t>o</w:t>
      </w:r>
      <w:r w:rsidRPr="00693357">
        <w:rPr>
          <w:i/>
          <w:spacing w:val="4"/>
        </w:rPr>
        <w:t>l</w:t>
      </w:r>
      <w:r w:rsidRPr="00693357">
        <w:rPr>
          <w:i/>
          <w:spacing w:val="5"/>
        </w:rPr>
        <w:t>v</w:t>
      </w:r>
      <w:r w:rsidRPr="00693357">
        <w:rPr>
          <w:i/>
          <w:spacing w:val="4"/>
        </w:rPr>
        <w:t>i</w:t>
      </w:r>
      <w:r w:rsidRPr="00693357">
        <w:rPr>
          <w:i/>
          <w:spacing w:val="9"/>
        </w:rPr>
        <w:t>n</w:t>
      </w:r>
      <w:r w:rsidRPr="00693357">
        <w:rPr>
          <w:i/>
        </w:rPr>
        <w:t>g</w:t>
      </w:r>
    </w:p>
    <w:p w14:paraId="0A8E65AF" w14:textId="3446ACC6" w:rsidR="00120AF4" w:rsidRPr="00693357" w:rsidRDefault="00693357">
      <w:pPr>
        <w:spacing w:before="39"/>
        <w:rPr>
          <w:sz w:val="48"/>
          <w:szCs w:val="48"/>
        </w:rPr>
      </w:pPr>
      <w:r w:rsidRPr="00693357">
        <w:br w:type="column"/>
      </w:r>
      <w:r w:rsidRPr="00693357">
        <w:rPr>
          <w:rFonts w:ascii="Calibri" w:hAnsi="Calibri" w:cs="Calibri"/>
          <w:sz w:val="22"/>
          <w:szCs w:val="22"/>
        </w:rPr>
        <w:t>Rees Krueger</w:t>
      </w:r>
    </w:p>
    <w:p w14:paraId="13DFAD0A" w14:textId="77777777" w:rsidR="00120AF4" w:rsidRPr="00693357" w:rsidRDefault="00693357">
      <w:pPr>
        <w:spacing w:before="99"/>
        <w:rPr>
          <w:sz w:val="32"/>
          <w:szCs w:val="32"/>
        </w:rPr>
      </w:pPr>
      <w:r w:rsidRPr="00693357">
        <w:rPr>
          <w:spacing w:val="-2"/>
          <w:sz w:val="32"/>
          <w:szCs w:val="32"/>
        </w:rPr>
        <w:t>I</w:t>
      </w:r>
      <w:r w:rsidRPr="00693357">
        <w:rPr>
          <w:sz w:val="32"/>
          <w:szCs w:val="32"/>
        </w:rPr>
        <w:t>T</w:t>
      </w:r>
      <w:r w:rsidRPr="00693357">
        <w:rPr>
          <w:spacing w:val="-2"/>
          <w:sz w:val="32"/>
          <w:szCs w:val="32"/>
        </w:rPr>
        <w:t xml:space="preserve"> s</w:t>
      </w:r>
      <w:r w:rsidRPr="00693357">
        <w:rPr>
          <w:sz w:val="32"/>
          <w:szCs w:val="32"/>
        </w:rPr>
        <w:t>u</w:t>
      </w:r>
      <w:r w:rsidRPr="00693357">
        <w:rPr>
          <w:spacing w:val="-2"/>
          <w:sz w:val="32"/>
          <w:szCs w:val="32"/>
        </w:rPr>
        <w:t>p</w:t>
      </w:r>
      <w:r w:rsidRPr="00693357">
        <w:rPr>
          <w:sz w:val="32"/>
          <w:szCs w:val="32"/>
        </w:rPr>
        <w:t>p</w:t>
      </w:r>
      <w:r w:rsidRPr="00693357">
        <w:rPr>
          <w:spacing w:val="-2"/>
          <w:sz w:val="32"/>
          <w:szCs w:val="32"/>
        </w:rPr>
        <w:t>o</w:t>
      </w:r>
      <w:r w:rsidRPr="00693357">
        <w:rPr>
          <w:spacing w:val="1"/>
          <w:sz w:val="32"/>
          <w:szCs w:val="32"/>
        </w:rPr>
        <w:t>r</w:t>
      </w:r>
      <w:r w:rsidRPr="00693357">
        <w:rPr>
          <w:sz w:val="32"/>
          <w:szCs w:val="32"/>
        </w:rPr>
        <w:t>t</w:t>
      </w:r>
      <w:r w:rsidRPr="00693357">
        <w:rPr>
          <w:spacing w:val="-3"/>
          <w:sz w:val="32"/>
          <w:szCs w:val="32"/>
        </w:rPr>
        <w:t xml:space="preserve"> </w:t>
      </w:r>
      <w:r w:rsidRPr="00693357">
        <w:rPr>
          <w:sz w:val="32"/>
          <w:szCs w:val="32"/>
        </w:rPr>
        <w:t>t</w:t>
      </w:r>
      <w:r w:rsidRPr="00693357">
        <w:rPr>
          <w:spacing w:val="-3"/>
          <w:sz w:val="32"/>
          <w:szCs w:val="32"/>
        </w:rPr>
        <w:t>ec</w:t>
      </w:r>
      <w:r w:rsidRPr="00693357">
        <w:rPr>
          <w:sz w:val="32"/>
          <w:szCs w:val="32"/>
        </w:rPr>
        <w:t>hn</w:t>
      </w:r>
      <w:r w:rsidRPr="00693357">
        <w:rPr>
          <w:spacing w:val="-4"/>
          <w:sz w:val="32"/>
          <w:szCs w:val="32"/>
        </w:rPr>
        <w:t>i</w:t>
      </w:r>
      <w:r w:rsidRPr="00693357">
        <w:rPr>
          <w:sz w:val="32"/>
          <w:szCs w:val="32"/>
        </w:rPr>
        <w:t>c</w:t>
      </w:r>
      <w:r w:rsidRPr="00693357">
        <w:rPr>
          <w:spacing w:val="-1"/>
          <w:sz w:val="32"/>
          <w:szCs w:val="32"/>
        </w:rPr>
        <w:t>i</w:t>
      </w:r>
      <w:r w:rsidRPr="00693357">
        <w:rPr>
          <w:spacing w:val="-3"/>
          <w:sz w:val="32"/>
          <w:szCs w:val="32"/>
        </w:rPr>
        <w:t>a</w:t>
      </w:r>
      <w:r w:rsidRPr="00693357">
        <w:rPr>
          <w:sz w:val="32"/>
          <w:szCs w:val="32"/>
        </w:rPr>
        <w:t>n</w:t>
      </w:r>
    </w:p>
    <w:p w14:paraId="06FE1088" w14:textId="77777777" w:rsidR="00120AF4" w:rsidRPr="00693357" w:rsidRDefault="00120AF4">
      <w:pPr>
        <w:spacing w:before="5" w:line="120" w:lineRule="exact"/>
        <w:rPr>
          <w:sz w:val="12"/>
          <w:szCs w:val="12"/>
        </w:rPr>
      </w:pPr>
    </w:p>
    <w:p w14:paraId="5BCCF836" w14:textId="77777777" w:rsidR="00120AF4" w:rsidRPr="00693357" w:rsidRDefault="00693357">
      <w:r w:rsidRPr="00693357">
        <w:rPr>
          <w:spacing w:val="12"/>
        </w:rPr>
        <w:t>P</w:t>
      </w:r>
      <w:r w:rsidRPr="00693357">
        <w:rPr>
          <w:spacing w:val="13"/>
        </w:rPr>
        <w:t>E</w:t>
      </w:r>
      <w:r w:rsidRPr="00693357">
        <w:rPr>
          <w:spacing w:val="11"/>
        </w:rPr>
        <w:t>RS</w:t>
      </w:r>
      <w:r w:rsidRPr="00693357">
        <w:rPr>
          <w:spacing w:val="12"/>
        </w:rPr>
        <w:t>ON</w:t>
      </w:r>
      <w:r w:rsidRPr="00693357">
        <w:rPr>
          <w:spacing w:val="10"/>
        </w:rPr>
        <w:t>A</w:t>
      </w:r>
      <w:r w:rsidRPr="00693357">
        <w:t>L</w:t>
      </w:r>
      <w:r w:rsidRPr="00693357">
        <w:rPr>
          <w:spacing w:val="12"/>
        </w:rPr>
        <w:t xml:space="preserve"> </w:t>
      </w:r>
      <w:r w:rsidRPr="00693357">
        <w:rPr>
          <w:spacing w:val="11"/>
        </w:rPr>
        <w:t>S</w:t>
      </w:r>
      <w:r w:rsidRPr="00693357">
        <w:rPr>
          <w:spacing w:val="12"/>
        </w:rPr>
        <w:t>UMM</w:t>
      </w:r>
      <w:r w:rsidRPr="00693357">
        <w:rPr>
          <w:spacing w:val="10"/>
        </w:rPr>
        <w:t>A</w:t>
      </w:r>
      <w:r w:rsidRPr="00693357">
        <w:rPr>
          <w:spacing w:val="11"/>
        </w:rPr>
        <w:t>R</w:t>
      </w:r>
      <w:r w:rsidRPr="00693357">
        <w:t>Y</w:t>
      </w:r>
    </w:p>
    <w:p w14:paraId="615B2268" w14:textId="77777777" w:rsidR="00120AF4" w:rsidRPr="00693357" w:rsidRDefault="00120AF4">
      <w:pPr>
        <w:spacing w:before="11" w:line="280" w:lineRule="exact"/>
        <w:rPr>
          <w:sz w:val="28"/>
          <w:szCs w:val="28"/>
        </w:rPr>
      </w:pPr>
    </w:p>
    <w:p w14:paraId="0043D41D" w14:textId="77777777" w:rsidR="00120AF4" w:rsidRPr="00693357" w:rsidRDefault="00693357">
      <w:pPr>
        <w:spacing w:line="271" w:lineRule="auto"/>
        <w:ind w:right="80"/>
      </w:pPr>
      <w:r w:rsidRPr="00693357">
        <w:t>A</w:t>
      </w:r>
      <w:r w:rsidRPr="00693357">
        <w:rPr>
          <w:spacing w:val="6"/>
        </w:rPr>
        <w:t xml:space="preserve"> b</w:t>
      </w:r>
      <w:r w:rsidRPr="00693357">
        <w:rPr>
          <w:spacing w:val="5"/>
        </w:rPr>
        <w:t>r</w:t>
      </w:r>
      <w:r w:rsidRPr="00693357">
        <w:rPr>
          <w:spacing w:val="4"/>
        </w:rPr>
        <w:t>i</w:t>
      </w:r>
      <w:r w:rsidRPr="00693357">
        <w:rPr>
          <w:spacing w:val="3"/>
        </w:rPr>
        <w:t>gh</w:t>
      </w:r>
      <w:r w:rsidRPr="00693357">
        <w:rPr>
          <w:spacing w:val="4"/>
        </w:rPr>
        <w:t>t</w:t>
      </w:r>
      <w:r w:rsidRPr="00693357">
        <w:t>,</w:t>
      </w:r>
      <w:r w:rsidRPr="00693357">
        <w:rPr>
          <w:spacing w:val="3"/>
        </w:rPr>
        <w:t xml:space="preserve"> </w:t>
      </w:r>
      <w:r w:rsidRPr="00693357">
        <w:rPr>
          <w:spacing w:val="4"/>
        </w:rPr>
        <w:t>t</w:t>
      </w:r>
      <w:r w:rsidRPr="00693357">
        <w:rPr>
          <w:spacing w:val="5"/>
        </w:rPr>
        <w:t>a</w:t>
      </w:r>
      <w:r w:rsidRPr="00693357">
        <w:rPr>
          <w:spacing w:val="2"/>
        </w:rPr>
        <w:t>l</w:t>
      </w:r>
      <w:r w:rsidRPr="00693357">
        <w:rPr>
          <w:spacing w:val="5"/>
        </w:rPr>
        <w:t>e</w:t>
      </w:r>
      <w:r w:rsidRPr="00693357">
        <w:rPr>
          <w:spacing w:val="3"/>
        </w:rPr>
        <w:t>n</w:t>
      </w:r>
      <w:r w:rsidRPr="00693357">
        <w:rPr>
          <w:spacing w:val="4"/>
        </w:rPr>
        <w:t>t</w:t>
      </w:r>
      <w:r w:rsidRPr="00693357">
        <w:rPr>
          <w:spacing w:val="5"/>
        </w:rPr>
        <w:t>e</w:t>
      </w:r>
      <w:r w:rsidRPr="00693357">
        <w:t>d</w:t>
      </w:r>
      <w:r w:rsidRPr="00693357">
        <w:rPr>
          <w:spacing w:val="2"/>
        </w:rPr>
        <w:t xml:space="preserve"> </w:t>
      </w:r>
      <w:r w:rsidRPr="00693357">
        <w:rPr>
          <w:spacing w:val="5"/>
        </w:rPr>
        <w:t>a</w:t>
      </w:r>
      <w:r w:rsidRPr="00693357">
        <w:rPr>
          <w:spacing w:val="1"/>
        </w:rPr>
        <w:t>n</w:t>
      </w:r>
      <w:r w:rsidRPr="00693357">
        <w:t>d</w:t>
      </w:r>
      <w:r w:rsidRPr="00693357">
        <w:rPr>
          <w:spacing w:val="8"/>
        </w:rPr>
        <w:t xml:space="preserve"> </w:t>
      </w:r>
      <w:r w:rsidRPr="00693357">
        <w:rPr>
          <w:spacing w:val="5"/>
        </w:rPr>
        <w:t>a</w:t>
      </w:r>
      <w:r w:rsidRPr="00693357">
        <w:rPr>
          <w:spacing w:val="1"/>
        </w:rPr>
        <w:t>m</w:t>
      </w:r>
      <w:r w:rsidRPr="00693357">
        <w:rPr>
          <w:spacing w:val="6"/>
        </w:rPr>
        <w:t>b</w:t>
      </w:r>
      <w:r w:rsidRPr="00693357">
        <w:rPr>
          <w:spacing w:val="4"/>
        </w:rPr>
        <w:t>it</w:t>
      </w:r>
      <w:r w:rsidRPr="00693357">
        <w:rPr>
          <w:spacing w:val="2"/>
        </w:rPr>
        <w:t>i</w:t>
      </w:r>
      <w:r w:rsidRPr="00693357">
        <w:rPr>
          <w:spacing w:val="6"/>
        </w:rPr>
        <w:t>o</w:t>
      </w:r>
      <w:r w:rsidRPr="00693357">
        <w:rPr>
          <w:spacing w:val="3"/>
        </w:rPr>
        <w:t>u</w:t>
      </w:r>
      <w:r w:rsidRPr="00693357">
        <w:t>s</w:t>
      </w:r>
      <w:r w:rsidRPr="00693357">
        <w:rPr>
          <w:spacing w:val="1"/>
        </w:rPr>
        <w:t xml:space="preserve"> </w:t>
      </w:r>
      <w:r w:rsidRPr="00693357">
        <w:rPr>
          <w:spacing w:val="3"/>
        </w:rPr>
        <w:t>I</w:t>
      </w:r>
      <w:r w:rsidRPr="00693357">
        <w:t>T</w:t>
      </w:r>
      <w:r w:rsidRPr="00693357">
        <w:rPr>
          <w:spacing w:val="8"/>
        </w:rPr>
        <w:t xml:space="preserve"> </w:t>
      </w:r>
      <w:r w:rsidRPr="00693357">
        <w:rPr>
          <w:spacing w:val="4"/>
        </w:rPr>
        <w:t>s</w:t>
      </w:r>
      <w:r w:rsidRPr="00693357">
        <w:rPr>
          <w:spacing w:val="3"/>
        </w:rPr>
        <w:t>upp</w:t>
      </w:r>
      <w:r w:rsidRPr="00693357">
        <w:rPr>
          <w:spacing w:val="6"/>
        </w:rPr>
        <w:t>o</w:t>
      </w:r>
      <w:r w:rsidRPr="00693357">
        <w:rPr>
          <w:spacing w:val="3"/>
        </w:rPr>
        <w:t>r</w:t>
      </w:r>
      <w:r w:rsidRPr="00693357">
        <w:t>t</w:t>
      </w:r>
      <w:r w:rsidRPr="00693357">
        <w:rPr>
          <w:spacing w:val="3"/>
        </w:rPr>
        <w:t xml:space="preserve"> </w:t>
      </w:r>
      <w:r w:rsidRPr="00693357">
        <w:rPr>
          <w:spacing w:val="2"/>
        </w:rPr>
        <w:t>t</w:t>
      </w:r>
      <w:r w:rsidRPr="00693357">
        <w:rPr>
          <w:spacing w:val="5"/>
        </w:rPr>
        <w:t>ec</w:t>
      </w:r>
      <w:r w:rsidRPr="00693357">
        <w:rPr>
          <w:spacing w:val="3"/>
        </w:rPr>
        <w:t>hn</w:t>
      </w:r>
      <w:r w:rsidRPr="00693357">
        <w:rPr>
          <w:spacing w:val="4"/>
        </w:rPr>
        <w:t>i</w:t>
      </w:r>
      <w:r w:rsidRPr="00693357">
        <w:rPr>
          <w:spacing w:val="5"/>
        </w:rPr>
        <w:t>c</w:t>
      </w:r>
      <w:r w:rsidRPr="00693357">
        <w:rPr>
          <w:spacing w:val="4"/>
        </w:rPr>
        <w:t>i</w:t>
      </w:r>
      <w:r w:rsidRPr="00693357">
        <w:rPr>
          <w:spacing w:val="5"/>
        </w:rPr>
        <w:t>a</w:t>
      </w:r>
      <w:r w:rsidRPr="00693357">
        <w:t>n w</w:t>
      </w:r>
      <w:r w:rsidRPr="00693357">
        <w:rPr>
          <w:spacing w:val="5"/>
        </w:rPr>
        <w:t>i</w:t>
      </w:r>
      <w:r w:rsidRPr="00693357">
        <w:rPr>
          <w:spacing w:val="4"/>
        </w:rPr>
        <w:t>t</w:t>
      </w:r>
      <w:r w:rsidRPr="00693357">
        <w:t>h</w:t>
      </w:r>
      <w:r w:rsidRPr="00693357">
        <w:rPr>
          <w:spacing w:val="4"/>
        </w:rPr>
        <w:t xml:space="preserve"> </w:t>
      </w:r>
      <w:r w:rsidRPr="00693357">
        <w:t>a</w:t>
      </w:r>
      <w:r w:rsidRPr="00693357">
        <w:rPr>
          <w:spacing w:val="9"/>
        </w:rPr>
        <w:t xml:space="preserve"> </w:t>
      </w:r>
      <w:r w:rsidRPr="00693357">
        <w:rPr>
          <w:spacing w:val="4"/>
        </w:rPr>
        <w:t>s</w:t>
      </w:r>
      <w:r w:rsidRPr="00693357">
        <w:rPr>
          <w:spacing w:val="2"/>
        </w:rPr>
        <w:t>t</w:t>
      </w:r>
      <w:r w:rsidRPr="00693357">
        <w:rPr>
          <w:spacing w:val="3"/>
        </w:rPr>
        <w:t>r</w:t>
      </w:r>
      <w:r w:rsidRPr="00693357">
        <w:rPr>
          <w:spacing w:val="6"/>
        </w:rPr>
        <w:t>o</w:t>
      </w:r>
      <w:r w:rsidRPr="00693357">
        <w:rPr>
          <w:spacing w:val="3"/>
        </w:rPr>
        <w:t>n</w:t>
      </w:r>
      <w:r w:rsidRPr="00693357">
        <w:t>g</w:t>
      </w:r>
      <w:r w:rsidRPr="00693357">
        <w:rPr>
          <w:spacing w:val="3"/>
        </w:rPr>
        <w:t xml:space="preserve"> </w:t>
      </w:r>
      <w:r w:rsidRPr="00693357">
        <w:rPr>
          <w:spacing w:val="4"/>
        </w:rPr>
        <w:t>t</w:t>
      </w:r>
      <w:r w:rsidRPr="00693357">
        <w:rPr>
          <w:spacing w:val="5"/>
        </w:rPr>
        <w:t>ec</w:t>
      </w:r>
      <w:r w:rsidRPr="00693357">
        <w:rPr>
          <w:spacing w:val="3"/>
        </w:rPr>
        <w:t>hn</w:t>
      </w:r>
      <w:r w:rsidRPr="00693357">
        <w:rPr>
          <w:spacing w:val="4"/>
        </w:rPr>
        <w:t>i</w:t>
      </w:r>
      <w:r w:rsidRPr="00693357">
        <w:rPr>
          <w:spacing w:val="5"/>
        </w:rPr>
        <w:t>c</w:t>
      </w:r>
      <w:r w:rsidRPr="00693357">
        <w:rPr>
          <w:spacing w:val="3"/>
        </w:rPr>
        <w:t>a</w:t>
      </w:r>
      <w:r w:rsidRPr="00693357">
        <w:t xml:space="preserve">l </w:t>
      </w:r>
      <w:r w:rsidRPr="00693357">
        <w:rPr>
          <w:spacing w:val="6"/>
        </w:rPr>
        <w:t>b</w:t>
      </w:r>
      <w:r w:rsidRPr="00693357">
        <w:rPr>
          <w:spacing w:val="5"/>
        </w:rPr>
        <w:t>ac</w:t>
      </w:r>
      <w:r w:rsidRPr="00693357">
        <w:rPr>
          <w:spacing w:val="3"/>
        </w:rPr>
        <w:t>kgr</w:t>
      </w:r>
      <w:r w:rsidRPr="00693357">
        <w:rPr>
          <w:spacing w:val="6"/>
        </w:rPr>
        <w:t>o</w:t>
      </w:r>
      <w:r w:rsidRPr="00693357">
        <w:rPr>
          <w:spacing w:val="3"/>
        </w:rPr>
        <w:t>un</w:t>
      </w:r>
      <w:r w:rsidRPr="00693357">
        <w:t>d</w:t>
      </w:r>
      <w:r w:rsidRPr="00693357">
        <w:rPr>
          <w:spacing w:val="2"/>
        </w:rPr>
        <w:t xml:space="preserve"> </w:t>
      </w:r>
      <w:r w:rsidRPr="00693357">
        <w:t>w</w:t>
      </w:r>
      <w:r w:rsidRPr="00693357">
        <w:rPr>
          <w:spacing w:val="4"/>
        </w:rPr>
        <w:t>h</w:t>
      </w:r>
      <w:r w:rsidRPr="00693357">
        <w:t>o</w:t>
      </w:r>
      <w:r w:rsidRPr="00693357">
        <w:rPr>
          <w:spacing w:val="8"/>
        </w:rPr>
        <w:t xml:space="preserve"> </w:t>
      </w:r>
      <w:r w:rsidRPr="00693357">
        <w:rPr>
          <w:spacing w:val="3"/>
        </w:rPr>
        <w:t>p</w:t>
      </w:r>
      <w:r w:rsidRPr="00693357">
        <w:rPr>
          <w:spacing w:val="6"/>
        </w:rPr>
        <w:t>o</w:t>
      </w:r>
      <w:r w:rsidRPr="00693357">
        <w:rPr>
          <w:spacing w:val="4"/>
        </w:rPr>
        <w:t>ss</w:t>
      </w:r>
      <w:r w:rsidRPr="00693357">
        <w:rPr>
          <w:spacing w:val="5"/>
        </w:rPr>
        <w:t>e</w:t>
      </w:r>
      <w:r w:rsidRPr="00693357">
        <w:rPr>
          <w:spacing w:val="4"/>
        </w:rPr>
        <w:t>ss</w:t>
      </w:r>
      <w:r w:rsidRPr="00693357">
        <w:rPr>
          <w:spacing w:val="5"/>
        </w:rPr>
        <w:t>e</w:t>
      </w:r>
      <w:r w:rsidRPr="00693357">
        <w:t>s</w:t>
      </w:r>
      <w:r w:rsidRPr="00693357">
        <w:rPr>
          <w:spacing w:val="1"/>
        </w:rPr>
        <w:t xml:space="preserve"> </w:t>
      </w:r>
      <w:r w:rsidRPr="00693357">
        <w:rPr>
          <w:spacing w:val="2"/>
        </w:rPr>
        <w:t>s</w:t>
      </w:r>
      <w:r w:rsidRPr="00693357">
        <w:rPr>
          <w:spacing w:val="5"/>
        </w:rPr>
        <w:t>e</w:t>
      </w:r>
      <w:r w:rsidRPr="00693357">
        <w:rPr>
          <w:spacing w:val="4"/>
        </w:rPr>
        <w:t>l</w:t>
      </w:r>
      <w:r w:rsidRPr="00693357">
        <w:rPr>
          <w:spacing w:val="9"/>
        </w:rPr>
        <w:t>f</w:t>
      </w:r>
      <w:r w:rsidRPr="00693357">
        <w:rPr>
          <w:spacing w:val="3"/>
        </w:rPr>
        <w:t>-</w:t>
      </w:r>
      <w:r w:rsidRPr="00693357">
        <w:rPr>
          <w:spacing w:val="6"/>
        </w:rPr>
        <w:t>d</w:t>
      </w:r>
      <w:r w:rsidRPr="00693357">
        <w:rPr>
          <w:spacing w:val="4"/>
        </w:rPr>
        <w:t>is</w:t>
      </w:r>
      <w:r w:rsidRPr="00693357">
        <w:rPr>
          <w:spacing w:val="5"/>
        </w:rPr>
        <w:t>c</w:t>
      </w:r>
      <w:r w:rsidRPr="00693357">
        <w:rPr>
          <w:spacing w:val="2"/>
        </w:rPr>
        <w:t>i</w:t>
      </w:r>
      <w:r w:rsidRPr="00693357">
        <w:rPr>
          <w:spacing w:val="6"/>
        </w:rPr>
        <w:t>p</w:t>
      </w:r>
      <w:r w:rsidRPr="00693357">
        <w:rPr>
          <w:spacing w:val="4"/>
        </w:rPr>
        <w:t>li</w:t>
      </w:r>
      <w:r w:rsidRPr="00693357">
        <w:rPr>
          <w:spacing w:val="3"/>
        </w:rPr>
        <w:t>n</w:t>
      </w:r>
      <w:r w:rsidRPr="00693357">
        <w:t>e</w:t>
      </w:r>
      <w:r w:rsidRPr="00693357">
        <w:rPr>
          <w:spacing w:val="-3"/>
        </w:rPr>
        <w:t xml:space="preserve"> </w:t>
      </w:r>
      <w:r w:rsidRPr="00693357">
        <w:rPr>
          <w:spacing w:val="5"/>
        </w:rPr>
        <w:t>a</w:t>
      </w:r>
      <w:r w:rsidRPr="00693357">
        <w:rPr>
          <w:spacing w:val="3"/>
        </w:rPr>
        <w:t>n</w:t>
      </w:r>
      <w:r w:rsidRPr="00693357">
        <w:t>d</w:t>
      </w:r>
      <w:r w:rsidRPr="00693357">
        <w:rPr>
          <w:spacing w:val="5"/>
        </w:rPr>
        <w:t xml:space="preserve"> </w:t>
      </w:r>
      <w:r w:rsidRPr="00693357">
        <w:rPr>
          <w:spacing w:val="4"/>
        </w:rPr>
        <w:t>t</w:t>
      </w:r>
      <w:r w:rsidRPr="00693357">
        <w:rPr>
          <w:spacing w:val="3"/>
        </w:rPr>
        <w:t>h</w:t>
      </w:r>
      <w:r w:rsidRPr="00693357">
        <w:t>e</w:t>
      </w:r>
      <w:r w:rsidRPr="00693357">
        <w:rPr>
          <w:spacing w:val="6"/>
        </w:rPr>
        <w:t xml:space="preserve"> </w:t>
      </w:r>
      <w:r w:rsidRPr="00693357">
        <w:rPr>
          <w:spacing w:val="5"/>
        </w:rPr>
        <w:t>a</w:t>
      </w:r>
      <w:r w:rsidRPr="00693357">
        <w:rPr>
          <w:spacing w:val="3"/>
        </w:rPr>
        <w:t>b</w:t>
      </w:r>
      <w:r w:rsidRPr="00693357">
        <w:rPr>
          <w:spacing w:val="4"/>
        </w:rPr>
        <w:t>ilit</w:t>
      </w:r>
      <w:r w:rsidRPr="00693357">
        <w:t>y</w:t>
      </w:r>
      <w:r w:rsidRPr="00693357">
        <w:rPr>
          <w:spacing w:val="1"/>
        </w:rPr>
        <w:t xml:space="preserve"> </w:t>
      </w:r>
      <w:r w:rsidRPr="00693357">
        <w:rPr>
          <w:spacing w:val="4"/>
        </w:rPr>
        <w:t>t</w:t>
      </w:r>
      <w:r w:rsidRPr="00693357">
        <w:t>o</w:t>
      </w:r>
      <w:r w:rsidRPr="00693357">
        <w:rPr>
          <w:spacing w:val="16"/>
        </w:rPr>
        <w:t xml:space="preserve"> </w:t>
      </w:r>
      <w:r w:rsidRPr="00693357">
        <w:t>w</w:t>
      </w:r>
      <w:r w:rsidRPr="00693357">
        <w:rPr>
          <w:spacing w:val="6"/>
        </w:rPr>
        <w:t>o</w:t>
      </w:r>
      <w:r w:rsidRPr="00693357">
        <w:rPr>
          <w:spacing w:val="5"/>
        </w:rPr>
        <w:t>r</w:t>
      </w:r>
      <w:r w:rsidRPr="00693357">
        <w:t>k</w:t>
      </w:r>
      <w:r w:rsidRPr="00693357">
        <w:rPr>
          <w:spacing w:val="4"/>
        </w:rPr>
        <w:t xml:space="preserve"> </w:t>
      </w:r>
      <w:r w:rsidRPr="00693357">
        <w:t>w</w:t>
      </w:r>
      <w:r w:rsidRPr="00693357">
        <w:rPr>
          <w:spacing w:val="5"/>
        </w:rPr>
        <w:t>i</w:t>
      </w:r>
      <w:r w:rsidRPr="00693357">
        <w:rPr>
          <w:spacing w:val="4"/>
        </w:rPr>
        <w:t>t</w:t>
      </w:r>
      <w:r w:rsidRPr="00693357">
        <w:t>h</w:t>
      </w:r>
      <w:r w:rsidRPr="00693357">
        <w:rPr>
          <w:spacing w:val="4"/>
        </w:rPr>
        <w:t xml:space="preserve"> t</w:t>
      </w:r>
      <w:r w:rsidRPr="00693357">
        <w:rPr>
          <w:spacing w:val="3"/>
        </w:rPr>
        <w:t>h</w:t>
      </w:r>
      <w:r w:rsidRPr="00693357">
        <w:t xml:space="preserve">e </w:t>
      </w:r>
      <w:r w:rsidRPr="00693357">
        <w:rPr>
          <w:spacing w:val="1"/>
        </w:rPr>
        <w:t>m</w:t>
      </w:r>
      <w:r w:rsidRPr="00693357">
        <w:rPr>
          <w:spacing w:val="7"/>
        </w:rPr>
        <w:t>i</w:t>
      </w:r>
      <w:r w:rsidRPr="00693357">
        <w:rPr>
          <w:spacing w:val="3"/>
        </w:rPr>
        <w:t>n</w:t>
      </w:r>
      <w:r w:rsidRPr="00693357">
        <w:rPr>
          <w:spacing w:val="7"/>
        </w:rPr>
        <w:t>i</w:t>
      </w:r>
      <w:r w:rsidRPr="00693357">
        <w:rPr>
          <w:spacing w:val="1"/>
        </w:rPr>
        <w:t>m</w:t>
      </w:r>
      <w:r w:rsidRPr="00693357">
        <w:rPr>
          <w:spacing w:val="6"/>
        </w:rPr>
        <w:t>u</w:t>
      </w:r>
      <w:r w:rsidRPr="00693357">
        <w:t>m</w:t>
      </w:r>
      <w:r w:rsidRPr="00693357">
        <w:rPr>
          <w:spacing w:val="-2"/>
        </w:rPr>
        <w:t xml:space="preserve"> </w:t>
      </w:r>
      <w:r w:rsidRPr="00693357">
        <w:rPr>
          <w:spacing w:val="6"/>
        </w:rPr>
        <w:t>o</w:t>
      </w:r>
      <w:r w:rsidRPr="00693357">
        <w:t>f</w:t>
      </w:r>
      <w:r w:rsidRPr="00693357">
        <w:rPr>
          <w:spacing w:val="6"/>
        </w:rPr>
        <w:t xml:space="preserve"> </w:t>
      </w:r>
      <w:r w:rsidRPr="00693357">
        <w:rPr>
          <w:spacing w:val="4"/>
        </w:rPr>
        <w:t>s</w:t>
      </w:r>
      <w:r w:rsidRPr="00693357">
        <w:rPr>
          <w:spacing w:val="3"/>
        </w:rPr>
        <w:t>u</w:t>
      </w:r>
      <w:r w:rsidRPr="00693357">
        <w:rPr>
          <w:spacing w:val="6"/>
        </w:rPr>
        <w:t>p</w:t>
      </w:r>
      <w:r w:rsidRPr="00693357">
        <w:rPr>
          <w:spacing w:val="5"/>
        </w:rPr>
        <w:t>er</w:t>
      </w:r>
      <w:r w:rsidRPr="00693357">
        <w:rPr>
          <w:spacing w:val="3"/>
        </w:rPr>
        <w:t>v</w:t>
      </w:r>
      <w:r w:rsidRPr="00693357">
        <w:rPr>
          <w:spacing w:val="4"/>
        </w:rPr>
        <w:t>isi</w:t>
      </w:r>
      <w:r w:rsidRPr="00693357">
        <w:rPr>
          <w:spacing w:val="6"/>
        </w:rPr>
        <w:t>o</w:t>
      </w:r>
      <w:r w:rsidRPr="00693357">
        <w:rPr>
          <w:spacing w:val="3"/>
        </w:rPr>
        <w:t>n</w:t>
      </w:r>
      <w:r w:rsidRPr="00693357">
        <w:t>.</w:t>
      </w:r>
      <w:r w:rsidRPr="00693357">
        <w:rPr>
          <w:spacing w:val="-2"/>
        </w:rPr>
        <w:t xml:space="preserve"> </w:t>
      </w:r>
      <w:r w:rsidRPr="00693357">
        <w:rPr>
          <w:spacing w:val="5"/>
        </w:rPr>
        <w:t>H</w:t>
      </w:r>
      <w:r w:rsidRPr="00693357">
        <w:rPr>
          <w:spacing w:val="3"/>
        </w:rPr>
        <w:t>av</w:t>
      </w:r>
      <w:r w:rsidRPr="00693357">
        <w:rPr>
          <w:spacing w:val="4"/>
        </w:rPr>
        <w:t>i</w:t>
      </w:r>
      <w:r w:rsidRPr="00693357">
        <w:rPr>
          <w:spacing w:val="3"/>
        </w:rPr>
        <w:t>n</w:t>
      </w:r>
      <w:r w:rsidRPr="00693357">
        <w:t>g</w:t>
      </w:r>
      <w:r w:rsidRPr="00693357">
        <w:rPr>
          <w:spacing w:val="2"/>
        </w:rPr>
        <w:t xml:space="preserve"> </w:t>
      </w:r>
      <w:r w:rsidRPr="00693357">
        <w:rPr>
          <w:spacing w:val="5"/>
        </w:rPr>
        <w:t>e</w:t>
      </w:r>
      <w:r w:rsidRPr="00693357">
        <w:rPr>
          <w:spacing w:val="3"/>
        </w:rPr>
        <w:t>x</w:t>
      </w:r>
      <w:r w:rsidRPr="00693357">
        <w:rPr>
          <w:spacing w:val="6"/>
        </w:rPr>
        <w:t>po</w:t>
      </w:r>
      <w:r w:rsidRPr="00693357">
        <w:rPr>
          <w:spacing w:val="4"/>
        </w:rPr>
        <w:t>s</w:t>
      </w:r>
      <w:r w:rsidRPr="00693357">
        <w:rPr>
          <w:spacing w:val="3"/>
        </w:rPr>
        <w:t>u</w:t>
      </w:r>
      <w:r w:rsidRPr="00693357">
        <w:rPr>
          <w:spacing w:val="5"/>
        </w:rPr>
        <w:t>r</w:t>
      </w:r>
      <w:r w:rsidRPr="00693357">
        <w:t>e</w:t>
      </w:r>
      <w:r w:rsidRPr="00693357">
        <w:rPr>
          <w:spacing w:val="1"/>
        </w:rPr>
        <w:t xml:space="preserve"> </w:t>
      </w:r>
      <w:r w:rsidRPr="00693357">
        <w:rPr>
          <w:spacing w:val="2"/>
        </w:rPr>
        <w:t>t</w:t>
      </w:r>
      <w:r w:rsidRPr="00693357">
        <w:t>o</w:t>
      </w:r>
      <w:r w:rsidRPr="00693357">
        <w:rPr>
          <w:spacing w:val="6"/>
        </w:rPr>
        <w:t xml:space="preserve"> </w:t>
      </w:r>
      <w:r w:rsidRPr="00693357">
        <w:t>a</w:t>
      </w:r>
      <w:r w:rsidRPr="00693357">
        <w:rPr>
          <w:spacing w:val="9"/>
        </w:rPr>
        <w:t xml:space="preserve"> </w:t>
      </w:r>
      <w:r w:rsidRPr="00693357">
        <w:t>w</w:t>
      </w:r>
      <w:r w:rsidRPr="00693357">
        <w:rPr>
          <w:spacing w:val="5"/>
        </w:rPr>
        <w:t>i</w:t>
      </w:r>
      <w:r w:rsidRPr="00693357">
        <w:rPr>
          <w:spacing w:val="6"/>
        </w:rPr>
        <w:t>d</w:t>
      </w:r>
      <w:r w:rsidRPr="00693357">
        <w:t>e</w:t>
      </w:r>
      <w:r w:rsidRPr="00693357">
        <w:rPr>
          <w:spacing w:val="4"/>
        </w:rPr>
        <w:t xml:space="preserve"> </w:t>
      </w:r>
      <w:r w:rsidRPr="00693357">
        <w:rPr>
          <w:spacing w:val="5"/>
        </w:rPr>
        <w:t>ra</w:t>
      </w:r>
      <w:r w:rsidRPr="00693357">
        <w:rPr>
          <w:spacing w:val="3"/>
        </w:rPr>
        <w:t>ng</w:t>
      </w:r>
      <w:r w:rsidRPr="00693357">
        <w:t>e</w:t>
      </w:r>
      <w:r w:rsidRPr="00693357">
        <w:rPr>
          <w:spacing w:val="4"/>
        </w:rPr>
        <w:t xml:space="preserve"> </w:t>
      </w:r>
      <w:r w:rsidRPr="00693357">
        <w:rPr>
          <w:spacing w:val="6"/>
        </w:rPr>
        <w:t>o</w:t>
      </w:r>
      <w:r w:rsidRPr="00693357">
        <w:t>f</w:t>
      </w:r>
      <w:r w:rsidRPr="00693357">
        <w:rPr>
          <w:spacing w:val="6"/>
        </w:rPr>
        <w:t xml:space="preserve"> </w:t>
      </w:r>
      <w:r w:rsidRPr="00693357">
        <w:rPr>
          <w:spacing w:val="4"/>
        </w:rPr>
        <w:t>t</w:t>
      </w:r>
      <w:r w:rsidRPr="00693357">
        <w:rPr>
          <w:spacing w:val="5"/>
        </w:rPr>
        <w:t>ec</w:t>
      </w:r>
      <w:r w:rsidRPr="00693357">
        <w:rPr>
          <w:spacing w:val="3"/>
        </w:rPr>
        <w:t>hno</w:t>
      </w:r>
      <w:r w:rsidRPr="00693357">
        <w:rPr>
          <w:spacing w:val="4"/>
        </w:rPr>
        <w:t>l</w:t>
      </w:r>
      <w:r w:rsidRPr="00693357">
        <w:rPr>
          <w:spacing w:val="6"/>
        </w:rPr>
        <w:t>o</w:t>
      </w:r>
      <w:r w:rsidRPr="00693357">
        <w:rPr>
          <w:spacing w:val="3"/>
        </w:rPr>
        <w:t>g</w:t>
      </w:r>
      <w:r w:rsidRPr="00693357">
        <w:rPr>
          <w:spacing w:val="4"/>
        </w:rPr>
        <w:t>i</w:t>
      </w:r>
      <w:r w:rsidRPr="00693357">
        <w:rPr>
          <w:spacing w:val="5"/>
        </w:rPr>
        <w:t>e</w:t>
      </w:r>
      <w:r w:rsidRPr="00693357">
        <w:t>s</w:t>
      </w:r>
      <w:r w:rsidRPr="00693357">
        <w:rPr>
          <w:spacing w:val="-3"/>
        </w:rPr>
        <w:t xml:space="preserve"> </w:t>
      </w:r>
      <w:r w:rsidRPr="00693357">
        <w:t>&amp;</w:t>
      </w:r>
      <w:r w:rsidRPr="00693357">
        <w:rPr>
          <w:spacing w:val="6"/>
        </w:rPr>
        <w:t xml:space="preserve"> </w:t>
      </w:r>
      <w:r w:rsidRPr="00693357">
        <w:rPr>
          <w:spacing w:val="3"/>
        </w:rPr>
        <w:t>a</w:t>
      </w:r>
      <w:r w:rsidRPr="00693357">
        <w:rPr>
          <w:spacing w:val="6"/>
        </w:rPr>
        <w:t>b</w:t>
      </w:r>
      <w:r w:rsidRPr="00693357">
        <w:rPr>
          <w:spacing w:val="4"/>
        </w:rPr>
        <w:t>l</w:t>
      </w:r>
      <w:r w:rsidRPr="00693357">
        <w:t xml:space="preserve">e </w:t>
      </w:r>
      <w:r w:rsidRPr="00693357">
        <w:rPr>
          <w:spacing w:val="4"/>
        </w:rPr>
        <w:t>t</w:t>
      </w:r>
      <w:r w:rsidRPr="00693357">
        <w:t>o</w:t>
      </w:r>
      <w:r w:rsidRPr="00693357">
        <w:rPr>
          <w:spacing w:val="6"/>
        </w:rPr>
        <w:t xml:space="preserve"> p</w:t>
      </w:r>
      <w:r w:rsidRPr="00693357">
        <w:rPr>
          <w:spacing w:val="2"/>
        </w:rPr>
        <w:t>l</w:t>
      </w:r>
      <w:r w:rsidRPr="00693357">
        <w:rPr>
          <w:spacing w:val="5"/>
        </w:rPr>
        <w:t>a</w:t>
      </w:r>
      <w:r w:rsidRPr="00693357">
        <w:t>y</w:t>
      </w:r>
      <w:r w:rsidRPr="00693357">
        <w:rPr>
          <w:spacing w:val="3"/>
        </w:rPr>
        <w:t xml:space="preserve"> </w:t>
      </w:r>
      <w:r w:rsidRPr="00693357">
        <w:t>a</w:t>
      </w:r>
      <w:r w:rsidRPr="00693357">
        <w:rPr>
          <w:spacing w:val="9"/>
        </w:rPr>
        <w:t xml:space="preserve"> </w:t>
      </w:r>
      <w:r w:rsidRPr="00693357">
        <w:rPr>
          <w:spacing w:val="3"/>
        </w:rPr>
        <w:t>k</w:t>
      </w:r>
      <w:r w:rsidRPr="00693357">
        <w:rPr>
          <w:spacing w:val="5"/>
        </w:rPr>
        <w:t>e</w:t>
      </w:r>
      <w:r w:rsidRPr="00693357">
        <w:t>y</w:t>
      </w:r>
      <w:r w:rsidRPr="00693357">
        <w:rPr>
          <w:spacing w:val="3"/>
        </w:rPr>
        <w:t xml:space="preserve"> </w:t>
      </w:r>
      <w:r w:rsidRPr="00693357">
        <w:rPr>
          <w:spacing w:val="5"/>
        </w:rPr>
        <w:t>r</w:t>
      </w:r>
      <w:r w:rsidRPr="00693357">
        <w:rPr>
          <w:spacing w:val="6"/>
        </w:rPr>
        <w:t>o</w:t>
      </w:r>
      <w:r w:rsidRPr="00693357">
        <w:rPr>
          <w:spacing w:val="4"/>
        </w:rPr>
        <w:t>l</w:t>
      </w:r>
      <w:r w:rsidRPr="00693357">
        <w:t>e</w:t>
      </w:r>
      <w:r w:rsidRPr="00693357">
        <w:rPr>
          <w:spacing w:val="5"/>
        </w:rPr>
        <w:t xml:space="preserve"> </w:t>
      </w:r>
      <w:r w:rsidRPr="00693357">
        <w:rPr>
          <w:spacing w:val="4"/>
        </w:rPr>
        <w:t>i</w:t>
      </w:r>
      <w:r w:rsidRPr="00693357">
        <w:t>n</w:t>
      </w:r>
      <w:r w:rsidRPr="00693357">
        <w:rPr>
          <w:spacing w:val="4"/>
        </w:rPr>
        <w:t xml:space="preserve"> </w:t>
      </w:r>
      <w:r w:rsidRPr="00693357">
        <w:rPr>
          <w:spacing w:val="6"/>
        </w:rPr>
        <w:t>d</w:t>
      </w:r>
      <w:r w:rsidRPr="00693357">
        <w:rPr>
          <w:spacing w:val="4"/>
        </w:rPr>
        <w:t>i</w:t>
      </w:r>
      <w:r w:rsidRPr="00693357">
        <w:rPr>
          <w:spacing w:val="5"/>
        </w:rPr>
        <w:t>a</w:t>
      </w:r>
      <w:r w:rsidRPr="00693357">
        <w:rPr>
          <w:spacing w:val="3"/>
        </w:rPr>
        <w:t>gn</w:t>
      </w:r>
      <w:r w:rsidRPr="00693357">
        <w:rPr>
          <w:spacing w:val="6"/>
        </w:rPr>
        <w:t>o</w:t>
      </w:r>
      <w:r w:rsidRPr="00693357">
        <w:rPr>
          <w:spacing w:val="2"/>
        </w:rPr>
        <w:t>si</w:t>
      </w:r>
      <w:r w:rsidRPr="00693357">
        <w:rPr>
          <w:spacing w:val="3"/>
        </w:rPr>
        <w:t>n</w:t>
      </w:r>
      <w:r w:rsidRPr="00693357">
        <w:t>g</w:t>
      </w:r>
      <w:r w:rsidRPr="00693357">
        <w:rPr>
          <w:spacing w:val="-1"/>
        </w:rPr>
        <w:t xml:space="preserve"> </w:t>
      </w:r>
      <w:r w:rsidRPr="00693357">
        <w:rPr>
          <w:spacing w:val="3"/>
        </w:rPr>
        <w:t>h</w:t>
      </w:r>
      <w:r w:rsidRPr="00693357">
        <w:rPr>
          <w:spacing w:val="5"/>
        </w:rPr>
        <w:t>ar</w:t>
      </w:r>
      <w:r w:rsidRPr="00693357">
        <w:rPr>
          <w:spacing w:val="6"/>
        </w:rPr>
        <w:t>d</w:t>
      </w:r>
      <w:r w:rsidRPr="00693357">
        <w:t>w</w:t>
      </w:r>
      <w:r w:rsidRPr="00693357">
        <w:rPr>
          <w:spacing w:val="5"/>
        </w:rPr>
        <w:t>ar</w:t>
      </w:r>
      <w:r w:rsidRPr="00693357">
        <w:t>e</w:t>
      </w:r>
      <w:r w:rsidRPr="00693357">
        <w:rPr>
          <w:spacing w:val="3"/>
        </w:rPr>
        <w:t xml:space="preserve"> </w:t>
      </w:r>
      <w:r w:rsidRPr="00693357">
        <w:rPr>
          <w:spacing w:val="5"/>
        </w:rPr>
        <w:t>a</w:t>
      </w:r>
      <w:r w:rsidRPr="00693357">
        <w:rPr>
          <w:spacing w:val="1"/>
        </w:rPr>
        <w:t>n</w:t>
      </w:r>
      <w:r w:rsidRPr="00693357">
        <w:t>d</w:t>
      </w:r>
      <w:r w:rsidRPr="00693357">
        <w:rPr>
          <w:spacing w:val="8"/>
        </w:rPr>
        <w:t xml:space="preserve"> </w:t>
      </w:r>
      <w:r w:rsidRPr="00693357">
        <w:rPr>
          <w:spacing w:val="2"/>
        </w:rPr>
        <w:t>s</w:t>
      </w:r>
      <w:r w:rsidRPr="00693357">
        <w:rPr>
          <w:spacing w:val="6"/>
        </w:rPr>
        <w:t>o</w:t>
      </w:r>
      <w:r w:rsidRPr="00693357">
        <w:rPr>
          <w:spacing w:val="3"/>
        </w:rPr>
        <w:t>f</w:t>
      </w:r>
      <w:r w:rsidRPr="00693357">
        <w:rPr>
          <w:spacing w:val="4"/>
        </w:rPr>
        <w:t>t</w:t>
      </w:r>
      <w:r w:rsidRPr="00693357">
        <w:t>w</w:t>
      </w:r>
      <w:r w:rsidRPr="00693357">
        <w:rPr>
          <w:spacing w:val="5"/>
        </w:rPr>
        <w:t>ar</w:t>
      </w:r>
      <w:r w:rsidRPr="00693357">
        <w:t>e</w:t>
      </w:r>
      <w:r w:rsidRPr="00693357">
        <w:rPr>
          <w:spacing w:val="3"/>
        </w:rPr>
        <w:t xml:space="preserve"> pr</w:t>
      </w:r>
      <w:r w:rsidRPr="00693357">
        <w:rPr>
          <w:spacing w:val="6"/>
        </w:rPr>
        <w:t>o</w:t>
      </w:r>
      <w:r w:rsidRPr="00693357">
        <w:rPr>
          <w:spacing w:val="3"/>
        </w:rPr>
        <w:t>b</w:t>
      </w:r>
      <w:r w:rsidRPr="00693357">
        <w:rPr>
          <w:spacing w:val="4"/>
        </w:rPr>
        <w:t>l</w:t>
      </w:r>
      <w:r w:rsidRPr="00693357">
        <w:rPr>
          <w:spacing w:val="5"/>
        </w:rPr>
        <w:t>e</w:t>
      </w:r>
      <w:r w:rsidRPr="00693357">
        <w:rPr>
          <w:spacing w:val="1"/>
        </w:rPr>
        <w:t>m</w:t>
      </w:r>
      <w:r w:rsidRPr="00693357">
        <w:t>s</w:t>
      </w:r>
      <w:r w:rsidRPr="00693357">
        <w:rPr>
          <w:spacing w:val="2"/>
        </w:rPr>
        <w:t xml:space="preserve"> </w:t>
      </w:r>
      <w:r w:rsidRPr="00693357">
        <w:rPr>
          <w:spacing w:val="5"/>
        </w:rPr>
        <w:t>a</w:t>
      </w:r>
      <w:r w:rsidRPr="00693357">
        <w:rPr>
          <w:spacing w:val="3"/>
        </w:rPr>
        <w:t>n</w:t>
      </w:r>
      <w:r w:rsidRPr="00693357">
        <w:t>d</w:t>
      </w:r>
      <w:r w:rsidRPr="00693357">
        <w:rPr>
          <w:spacing w:val="8"/>
        </w:rPr>
        <w:t xml:space="preserve"> </w:t>
      </w:r>
      <w:r w:rsidRPr="00693357">
        <w:rPr>
          <w:spacing w:val="2"/>
        </w:rPr>
        <w:t>t</w:t>
      </w:r>
      <w:r w:rsidRPr="00693357">
        <w:t>o</w:t>
      </w:r>
      <w:r w:rsidRPr="00693357">
        <w:rPr>
          <w:spacing w:val="6"/>
        </w:rPr>
        <w:t xml:space="preserve"> </w:t>
      </w:r>
      <w:r w:rsidRPr="00693357">
        <w:rPr>
          <w:spacing w:val="5"/>
        </w:rPr>
        <w:t>e</w:t>
      </w:r>
      <w:r w:rsidRPr="00693357">
        <w:rPr>
          <w:spacing w:val="3"/>
        </w:rPr>
        <w:t>n</w:t>
      </w:r>
      <w:r w:rsidRPr="00693357">
        <w:rPr>
          <w:spacing w:val="4"/>
        </w:rPr>
        <w:t>s</w:t>
      </w:r>
      <w:r w:rsidRPr="00693357">
        <w:rPr>
          <w:spacing w:val="3"/>
        </w:rPr>
        <w:t>u</w:t>
      </w:r>
      <w:r w:rsidRPr="00693357">
        <w:rPr>
          <w:spacing w:val="5"/>
        </w:rPr>
        <w:t>r</w:t>
      </w:r>
      <w:r w:rsidRPr="00693357">
        <w:t xml:space="preserve">e </w:t>
      </w:r>
      <w:r w:rsidRPr="00693357">
        <w:rPr>
          <w:spacing w:val="4"/>
        </w:rPr>
        <w:t>t</w:t>
      </w:r>
      <w:r w:rsidRPr="00693357">
        <w:rPr>
          <w:spacing w:val="3"/>
        </w:rPr>
        <w:t>h</w:t>
      </w:r>
      <w:r w:rsidRPr="00693357">
        <w:rPr>
          <w:spacing w:val="5"/>
        </w:rPr>
        <w:t>a</w:t>
      </w:r>
      <w:r w:rsidRPr="00693357">
        <w:t>t</w:t>
      </w:r>
      <w:r w:rsidRPr="00693357">
        <w:rPr>
          <w:spacing w:val="7"/>
        </w:rPr>
        <w:t xml:space="preserve"> </w:t>
      </w:r>
      <w:r w:rsidRPr="00693357">
        <w:rPr>
          <w:spacing w:val="6"/>
        </w:rPr>
        <w:t>q</w:t>
      </w:r>
      <w:r w:rsidRPr="00693357">
        <w:rPr>
          <w:spacing w:val="3"/>
        </w:rPr>
        <w:t>u</w:t>
      </w:r>
      <w:r w:rsidRPr="00693357">
        <w:rPr>
          <w:spacing w:val="5"/>
        </w:rPr>
        <w:t>a</w:t>
      </w:r>
      <w:r w:rsidRPr="00693357">
        <w:rPr>
          <w:spacing w:val="4"/>
        </w:rPr>
        <w:t>lit</w:t>
      </w:r>
      <w:r w:rsidRPr="00693357">
        <w:t xml:space="preserve">y </w:t>
      </w:r>
      <w:r w:rsidRPr="00693357">
        <w:rPr>
          <w:spacing w:val="4"/>
        </w:rPr>
        <w:t>s</w:t>
      </w:r>
      <w:r w:rsidRPr="00693357">
        <w:rPr>
          <w:spacing w:val="6"/>
        </w:rPr>
        <w:t>o</w:t>
      </w:r>
      <w:r w:rsidRPr="00693357">
        <w:rPr>
          <w:spacing w:val="4"/>
        </w:rPr>
        <w:t>l</w:t>
      </w:r>
      <w:r w:rsidRPr="00693357">
        <w:rPr>
          <w:spacing w:val="3"/>
        </w:rPr>
        <w:t>u</w:t>
      </w:r>
      <w:r w:rsidRPr="00693357">
        <w:rPr>
          <w:spacing w:val="4"/>
        </w:rPr>
        <w:t>t</w:t>
      </w:r>
      <w:r w:rsidRPr="00693357">
        <w:rPr>
          <w:spacing w:val="2"/>
        </w:rPr>
        <w:t>i</w:t>
      </w:r>
      <w:r w:rsidRPr="00693357">
        <w:rPr>
          <w:spacing w:val="6"/>
        </w:rPr>
        <w:t>o</w:t>
      </w:r>
      <w:r w:rsidRPr="00693357">
        <w:rPr>
          <w:spacing w:val="3"/>
        </w:rPr>
        <w:t>n</w:t>
      </w:r>
      <w:r w:rsidRPr="00693357">
        <w:t>s</w:t>
      </w:r>
      <w:r w:rsidRPr="00693357">
        <w:rPr>
          <w:spacing w:val="2"/>
        </w:rPr>
        <w:t xml:space="preserve"> </w:t>
      </w:r>
      <w:r w:rsidRPr="00693357">
        <w:rPr>
          <w:spacing w:val="1"/>
        </w:rPr>
        <w:t>m</w:t>
      </w:r>
      <w:r w:rsidRPr="00693357">
        <w:rPr>
          <w:spacing w:val="5"/>
        </w:rPr>
        <w:t>ee</w:t>
      </w:r>
      <w:r w:rsidRPr="00693357">
        <w:t>t</w:t>
      </w:r>
      <w:r w:rsidRPr="00693357">
        <w:rPr>
          <w:spacing w:val="5"/>
        </w:rPr>
        <w:t xml:space="preserve"> </w:t>
      </w:r>
      <w:r w:rsidRPr="00693357">
        <w:rPr>
          <w:spacing w:val="3"/>
        </w:rPr>
        <w:t>bu</w:t>
      </w:r>
      <w:r w:rsidRPr="00693357">
        <w:rPr>
          <w:spacing w:val="4"/>
        </w:rPr>
        <w:t>si</w:t>
      </w:r>
      <w:r w:rsidRPr="00693357">
        <w:rPr>
          <w:spacing w:val="3"/>
        </w:rPr>
        <w:t>n</w:t>
      </w:r>
      <w:r w:rsidRPr="00693357">
        <w:rPr>
          <w:spacing w:val="5"/>
        </w:rPr>
        <w:t>e</w:t>
      </w:r>
      <w:r w:rsidRPr="00693357">
        <w:rPr>
          <w:spacing w:val="4"/>
        </w:rPr>
        <w:t>s</w:t>
      </w:r>
      <w:r w:rsidRPr="00693357">
        <w:t>s</w:t>
      </w:r>
      <w:r w:rsidRPr="00693357">
        <w:rPr>
          <w:spacing w:val="2"/>
        </w:rPr>
        <w:t xml:space="preserve"> </w:t>
      </w:r>
      <w:r w:rsidRPr="00693357">
        <w:rPr>
          <w:spacing w:val="6"/>
        </w:rPr>
        <w:t>o</w:t>
      </w:r>
      <w:r w:rsidRPr="00693357">
        <w:rPr>
          <w:spacing w:val="3"/>
        </w:rPr>
        <w:t>b</w:t>
      </w:r>
      <w:r w:rsidRPr="00693357">
        <w:rPr>
          <w:spacing w:val="4"/>
        </w:rPr>
        <w:t>j</w:t>
      </w:r>
      <w:r w:rsidRPr="00693357">
        <w:rPr>
          <w:spacing w:val="5"/>
        </w:rPr>
        <w:t>ec</w:t>
      </w:r>
      <w:r w:rsidRPr="00693357">
        <w:rPr>
          <w:spacing w:val="2"/>
        </w:rPr>
        <w:t>t</w:t>
      </w:r>
      <w:r w:rsidRPr="00693357">
        <w:rPr>
          <w:spacing w:val="4"/>
        </w:rPr>
        <w:t>i</w:t>
      </w:r>
      <w:r w:rsidRPr="00693357">
        <w:rPr>
          <w:spacing w:val="3"/>
        </w:rPr>
        <w:t>v</w:t>
      </w:r>
      <w:r w:rsidRPr="00693357">
        <w:rPr>
          <w:spacing w:val="5"/>
        </w:rPr>
        <w:t>e</w:t>
      </w:r>
      <w:r w:rsidRPr="00693357">
        <w:rPr>
          <w:spacing w:val="4"/>
        </w:rPr>
        <w:t>s</w:t>
      </w:r>
      <w:r w:rsidRPr="00693357">
        <w:t>.</w:t>
      </w:r>
      <w:r w:rsidRPr="00693357">
        <w:rPr>
          <w:spacing w:val="-1"/>
        </w:rPr>
        <w:t xml:space="preserve"> </w:t>
      </w:r>
      <w:r w:rsidRPr="00693357">
        <w:rPr>
          <w:spacing w:val="4"/>
        </w:rPr>
        <w:t>P</w:t>
      </w:r>
      <w:r w:rsidRPr="00693357">
        <w:rPr>
          <w:spacing w:val="6"/>
        </w:rPr>
        <w:t>o</w:t>
      </w:r>
      <w:r w:rsidRPr="00693357">
        <w:rPr>
          <w:spacing w:val="4"/>
        </w:rPr>
        <w:t>ss</w:t>
      </w:r>
      <w:r w:rsidRPr="00693357">
        <w:rPr>
          <w:spacing w:val="5"/>
        </w:rPr>
        <w:t>e</w:t>
      </w:r>
      <w:r w:rsidRPr="00693357">
        <w:rPr>
          <w:spacing w:val="4"/>
        </w:rPr>
        <w:t>ssi</w:t>
      </w:r>
      <w:r w:rsidRPr="00693357">
        <w:rPr>
          <w:spacing w:val="1"/>
        </w:rPr>
        <w:t>n</w:t>
      </w:r>
      <w:r w:rsidRPr="00693357">
        <w:t>g</w:t>
      </w:r>
      <w:r w:rsidRPr="00693357">
        <w:rPr>
          <w:spacing w:val="-1"/>
        </w:rPr>
        <w:t xml:space="preserve"> </w:t>
      </w:r>
      <w:r w:rsidRPr="00693357">
        <w:t>a</w:t>
      </w:r>
      <w:r w:rsidRPr="00693357">
        <w:rPr>
          <w:spacing w:val="9"/>
        </w:rPr>
        <w:t xml:space="preserve"> </w:t>
      </w:r>
      <w:r w:rsidRPr="00693357">
        <w:rPr>
          <w:spacing w:val="3"/>
        </w:rPr>
        <w:t>goo</w:t>
      </w:r>
      <w:r w:rsidRPr="00693357">
        <w:t>d</w:t>
      </w:r>
      <w:r w:rsidRPr="00693357">
        <w:rPr>
          <w:spacing w:val="7"/>
        </w:rPr>
        <w:t xml:space="preserve"> </w:t>
      </w:r>
      <w:r w:rsidRPr="00693357">
        <w:rPr>
          <w:spacing w:val="2"/>
        </w:rPr>
        <w:t>t</w:t>
      </w:r>
      <w:r w:rsidRPr="00693357">
        <w:rPr>
          <w:spacing w:val="5"/>
        </w:rPr>
        <w:t>ea</w:t>
      </w:r>
      <w:r w:rsidRPr="00693357">
        <w:t>m</w:t>
      </w:r>
      <w:r w:rsidRPr="00693357">
        <w:rPr>
          <w:spacing w:val="2"/>
        </w:rPr>
        <w:t xml:space="preserve"> </w:t>
      </w:r>
      <w:r w:rsidRPr="00693357">
        <w:rPr>
          <w:spacing w:val="4"/>
        </w:rPr>
        <w:t>s</w:t>
      </w:r>
      <w:r w:rsidRPr="00693357">
        <w:rPr>
          <w:spacing w:val="6"/>
        </w:rPr>
        <w:t>p</w:t>
      </w:r>
      <w:r w:rsidRPr="00693357">
        <w:rPr>
          <w:spacing w:val="4"/>
        </w:rPr>
        <w:t>i</w:t>
      </w:r>
      <w:r w:rsidRPr="00693357">
        <w:rPr>
          <w:spacing w:val="3"/>
        </w:rPr>
        <w:t>r</w:t>
      </w:r>
      <w:r w:rsidRPr="00693357">
        <w:rPr>
          <w:spacing w:val="4"/>
        </w:rPr>
        <w:t>it</w:t>
      </w:r>
      <w:r w:rsidRPr="00693357">
        <w:t xml:space="preserve">, </w:t>
      </w:r>
      <w:r w:rsidRPr="00693357">
        <w:rPr>
          <w:spacing w:val="6"/>
        </w:rPr>
        <w:t>d</w:t>
      </w:r>
      <w:r w:rsidRPr="00693357">
        <w:rPr>
          <w:spacing w:val="5"/>
        </w:rPr>
        <w:t>e</w:t>
      </w:r>
      <w:r w:rsidRPr="00693357">
        <w:rPr>
          <w:spacing w:val="3"/>
        </w:rPr>
        <w:t>a</w:t>
      </w:r>
      <w:r w:rsidRPr="00693357">
        <w:rPr>
          <w:spacing w:val="6"/>
        </w:rPr>
        <w:t>d</w:t>
      </w:r>
      <w:r w:rsidRPr="00693357">
        <w:rPr>
          <w:spacing w:val="5"/>
        </w:rPr>
        <w:t>l</w:t>
      </w:r>
      <w:r w:rsidRPr="00693357">
        <w:rPr>
          <w:spacing w:val="4"/>
        </w:rPr>
        <w:t>i</w:t>
      </w:r>
      <w:r w:rsidRPr="00693357">
        <w:rPr>
          <w:spacing w:val="3"/>
        </w:rPr>
        <w:t>n</w:t>
      </w:r>
      <w:r w:rsidRPr="00693357">
        <w:t>e</w:t>
      </w:r>
      <w:r w:rsidRPr="00693357">
        <w:rPr>
          <w:spacing w:val="-2"/>
        </w:rPr>
        <w:t xml:space="preserve"> </w:t>
      </w:r>
      <w:r w:rsidRPr="00693357">
        <w:rPr>
          <w:spacing w:val="6"/>
        </w:rPr>
        <w:t>o</w:t>
      </w:r>
      <w:r w:rsidRPr="00693357">
        <w:rPr>
          <w:spacing w:val="5"/>
        </w:rPr>
        <w:t>r</w:t>
      </w:r>
      <w:r w:rsidRPr="00693357">
        <w:rPr>
          <w:spacing w:val="2"/>
        </w:rPr>
        <w:t>i</w:t>
      </w:r>
      <w:r w:rsidRPr="00693357">
        <w:rPr>
          <w:spacing w:val="5"/>
        </w:rPr>
        <w:t>e</w:t>
      </w:r>
      <w:r w:rsidRPr="00693357">
        <w:rPr>
          <w:spacing w:val="3"/>
        </w:rPr>
        <w:t>n</w:t>
      </w:r>
      <w:r w:rsidRPr="00693357">
        <w:rPr>
          <w:spacing w:val="4"/>
        </w:rPr>
        <w:t>t</w:t>
      </w:r>
      <w:r w:rsidRPr="00693357">
        <w:rPr>
          <w:spacing w:val="5"/>
        </w:rPr>
        <w:t>a</w:t>
      </w:r>
      <w:r w:rsidRPr="00693357">
        <w:rPr>
          <w:spacing w:val="4"/>
        </w:rPr>
        <w:t>t</w:t>
      </w:r>
      <w:r w:rsidRPr="00693357">
        <w:rPr>
          <w:spacing w:val="3"/>
        </w:rPr>
        <w:t>e</w:t>
      </w:r>
      <w:r w:rsidRPr="00693357">
        <w:t xml:space="preserve">d </w:t>
      </w:r>
      <w:r w:rsidRPr="00693357">
        <w:rPr>
          <w:spacing w:val="5"/>
        </w:rPr>
        <w:t>a</w:t>
      </w:r>
      <w:r w:rsidRPr="00693357">
        <w:rPr>
          <w:spacing w:val="3"/>
        </w:rPr>
        <w:t>n</w:t>
      </w:r>
      <w:r w:rsidRPr="00693357">
        <w:t>d</w:t>
      </w:r>
      <w:r w:rsidRPr="00693357">
        <w:rPr>
          <w:spacing w:val="5"/>
        </w:rPr>
        <w:t xml:space="preserve"> </w:t>
      </w:r>
      <w:r w:rsidRPr="00693357">
        <w:rPr>
          <w:spacing w:val="3"/>
        </w:rPr>
        <w:t>h</w:t>
      </w:r>
      <w:r w:rsidRPr="00693357">
        <w:rPr>
          <w:spacing w:val="5"/>
        </w:rPr>
        <w:t>a</w:t>
      </w:r>
      <w:r w:rsidRPr="00693357">
        <w:rPr>
          <w:spacing w:val="3"/>
        </w:rPr>
        <w:t>v</w:t>
      </w:r>
      <w:r w:rsidRPr="00693357">
        <w:rPr>
          <w:spacing w:val="2"/>
        </w:rPr>
        <w:t>i</w:t>
      </w:r>
      <w:r w:rsidRPr="00693357">
        <w:rPr>
          <w:spacing w:val="3"/>
        </w:rPr>
        <w:t>n</w:t>
      </w:r>
      <w:r w:rsidRPr="00693357">
        <w:t>g</w:t>
      </w:r>
      <w:r w:rsidRPr="00693357">
        <w:rPr>
          <w:spacing w:val="3"/>
        </w:rPr>
        <w:t xml:space="preserve"> </w:t>
      </w:r>
      <w:r w:rsidRPr="00693357">
        <w:rPr>
          <w:spacing w:val="4"/>
        </w:rPr>
        <w:t>t</w:t>
      </w:r>
      <w:r w:rsidRPr="00693357">
        <w:rPr>
          <w:spacing w:val="3"/>
        </w:rPr>
        <w:t>h</w:t>
      </w:r>
      <w:r w:rsidRPr="00693357">
        <w:t>e</w:t>
      </w:r>
      <w:r w:rsidRPr="00693357">
        <w:rPr>
          <w:spacing w:val="8"/>
        </w:rPr>
        <w:t xml:space="preserve"> </w:t>
      </w:r>
      <w:r w:rsidRPr="00693357">
        <w:rPr>
          <w:spacing w:val="3"/>
        </w:rPr>
        <w:t>a</w:t>
      </w:r>
      <w:r w:rsidRPr="00693357">
        <w:rPr>
          <w:spacing w:val="6"/>
        </w:rPr>
        <w:t>b</w:t>
      </w:r>
      <w:r w:rsidRPr="00693357">
        <w:rPr>
          <w:spacing w:val="4"/>
        </w:rPr>
        <w:t>ilit</w:t>
      </w:r>
      <w:r w:rsidRPr="00693357">
        <w:t>y</w:t>
      </w:r>
      <w:r w:rsidRPr="00693357">
        <w:rPr>
          <w:spacing w:val="1"/>
        </w:rPr>
        <w:t xml:space="preserve"> </w:t>
      </w:r>
      <w:r w:rsidRPr="00693357">
        <w:rPr>
          <w:spacing w:val="4"/>
        </w:rPr>
        <w:t>t</w:t>
      </w:r>
      <w:r w:rsidRPr="00693357">
        <w:t>o</w:t>
      </w:r>
      <w:r w:rsidRPr="00693357">
        <w:rPr>
          <w:spacing w:val="6"/>
        </w:rPr>
        <w:t xml:space="preserve"> </w:t>
      </w:r>
      <w:r w:rsidRPr="00693357">
        <w:rPr>
          <w:spacing w:val="3"/>
        </w:rPr>
        <w:t>o</w:t>
      </w:r>
      <w:r w:rsidRPr="00693357">
        <w:rPr>
          <w:spacing w:val="5"/>
        </w:rPr>
        <w:t>r</w:t>
      </w:r>
      <w:r w:rsidRPr="00693357">
        <w:rPr>
          <w:spacing w:val="3"/>
        </w:rPr>
        <w:t>g</w:t>
      </w:r>
      <w:r w:rsidRPr="00693357">
        <w:rPr>
          <w:spacing w:val="5"/>
        </w:rPr>
        <w:t>a</w:t>
      </w:r>
      <w:r w:rsidRPr="00693357">
        <w:rPr>
          <w:spacing w:val="3"/>
        </w:rPr>
        <w:t>n</w:t>
      </w:r>
      <w:r w:rsidRPr="00693357">
        <w:rPr>
          <w:spacing w:val="4"/>
        </w:rPr>
        <w:t>is</w:t>
      </w:r>
      <w:r w:rsidRPr="00693357">
        <w:t>e</w:t>
      </w:r>
      <w:r w:rsidRPr="00693357">
        <w:rPr>
          <w:spacing w:val="1"/>
        </w:rPr>
        <w:t xml:space="preserve"> </w:t>
      </w:r>
      <w:r w:rsidRPr="00693357">
        <w:rPr>
          <w:spacing w:val="5"/>
        </w:rPr>
        <w:t>a</w:t>
      </w:r>
      <w:r w:rsidRPr="00693357">
        <w:rPr>
          <w:spacing w:val="3"/>
        </w:rPr>
        <w:t>n</w:t>
      </w:r>
      <w:r w:rsidRPr="00693357">
        <w:t>d</w:t>
      </w:r>
      <w:r w:rsidRPr="00693357">
        <w:rPr>
          <w:spacing w:val="5"/>
        </w:rPr>
        <w:t xml:space="preserve"> </w:t>
      </w:r>
      <w:r w:rsidRPr="00693357">
        <w:rPr>
          <w:spacing w:val="3"/>
        </w:rPr>
        <w:t>p</w:t>
      </w:r>
      <w:r w:rsidRPr="00693357">
        <w:rPr>
          <w:spacing w:val="5"/>
        </w:rPr>
        <w:t>re</w:t>
      </w:r>
      <w:r w:rsidRPr="00693357">
        <w:rPr>
          <w:spacing w:val="4"/>
        </w:rPr>
        <w:t>s</w:t>
      </w:r>
      <w:r w:rsidRPr="00693357">
        <w:rPr>
          <w:spacing w:val="5"/>
        </w:rPr>
        <w:t>e</w:t>
      </w:r>
      <w:r w:rsidRPr="00693357">
        <w:rPr>
          <w:spacing w:val="3"/>
        </w:rPr>
        <w:t>n</w:t>
      </w:r>
      <w:r w:rsidRPr="00693357">
        <w:t>t</w:t>
      </w:r>
      <w:r w:rsidRPr="00693357">
        <w:rPr>
          <w:spacing w:val="1"/>
        </w:rPr>
        <w:t xml:space="preserve"> </w:t>
      </w:r>
      <w:r w:rsidRPr="00693357">
        <w:rPr>
          <w:spacing w:val="3"/>
        </w:rPr>
        <w:t>c</w:t>
      </w:r>
      <w:r w:rsidRPr="00693357">
        <w:rPr>
          <w:spacing w:val="6"/>
        </w:rPr>
        <w:t>o</w:t>
      </w:r>
      <w:r w:rsidRPr="00693357">
        <w:rPr>
          <w:spacing w:val="1"/>
        </w:rPr>
        <w:t>m</w:t>
      </w:r>
      <w:r w:rsidRPr="00693357">
        <w:rPr>
          <w:spacing w:val="6"/>
        </w:rPr>
        <w:t>p</w:t>
      </w:r>
      <w:r w:rsidRPr="00693357">
        <w:rPr>
          <w:spacing w:val="4"/>
        </w:rPr>
        <w:t>l</w:t>
      </w:r>
      <w:r w:rsidRPr="00693357">
        <w:rPr>
          <w:spacing w:val="5"/>
        </w:rPr>
        <w:t>e</w:t>
      </w:r>
      <w:r w:rsidRPr="00693357">
        <w:t xml:space="preserve">x </w:t>
      </w:r>
      <w:r w:rsidRPr="00693357">
        <w:rPr>
          <w:spacing w:val="4"/>
        </w:rPr>
        <w:t>s</w:t>
      </w:r>
      <w:r w:rsidRPr="00693357">
        <w:rPr>
          <w:spacing w:val="6"/>
        </w:rPr>
        <w:t>o</w:t>
      </w:r>
      <w:r w:rsidRPr="00693357">
        <w:rPr>
          <w:spacing w:val="4"/>
        </w:rPr>
        <w:t>l</w:t>
      </w:r>
      <w:r w:rsidRPr="00693357">
        <w:rPr>
          <w:spacing w:val="3"/>
        </w:rPr>
        <w:t>u</w:t>
      </w:r>
      <w:r w:rsidRPr="00693357">
        <w:rPr>
          <w:spacing w:val="4"/>
        </w:rPr>
        <w:t>ti</w:t>
      </w:r>
      <w:r w:rsidRPr="00693357">
        <w:rPr>
          <w:spacing w:val="6"/>
        </w:rPr>
        <w:t>o</w:t>
      </w:r>
      <w:r w:rsidRPr="00693357">
        <w:rPr>
          <w:spacing w:val="3"/>
        </w:rPr>
        <w:t>n</w:t>
      </w:r>
      <w:r w:rsidRPr="00693357">
        <w:t xml:space="preserve">s </w:t>
      </w:r>
      <w:r w:rsidRPr="00693357">
        <w:rPr>
          <w:spacing w:val="5"/>
        </w:rPr>
        <w:t>c</w:t>
      </w:r>
      <w:r w:rsidRPr="00693357">
        <w:rPr>
          <w:spacing w:val="4"/>
        </w:rPr>
        <w:t>l</w:t>
      </w:r>
      <w:r w:rsidRPr="00693357">
        <w:rPr>
          <w:spacing w:val="3"/>
        </w:rPr>
        <w:t>e</w:t>
      </w:r>
      <w:r w:rsidRPr="00693357">
        <w:rPr>
          <w:spacing w:val="5"/>
        </w:rPr>
        <w:t>ar</w:t>
      </w:r>
      <w:r w:rsidRPr="00693357">
        <w:rPr>
          <w:spacing w:val="4"/>
        </w:rPr>
        <w:t>l</w:t>
      </w:r>
      <w:r w:rsidRPr="00693357">
        <w:t>y</w:t>
      </w:r>
      <w:r w:rsidRPr="00693357">
        <w:rPr>
          <w:spacing w:val="1"/>
        </w:rPr>
        <w:t xml:space="preserve"> </w:t>
      </w:r>
      <w:r w:rsidRPr="00693357">
        <w:rPr>
          <w:spacing w:val="5"/>
        </w:rPr>
        <w:t>a</w:t>
      </w:r>
      <w:r w:rsidRPr="00693357">
        <w:rPr>
          <w:spacing w:val="3"/>
        </w:rPr>
        <w:t>n</w:t>
      </w:r>
      <w:r w:rsidRPr="00693357">
        <w:t>d</w:t>
      </w:r>
      <w:r w:rsidRPr="00693357">
        <w:rPr>
          <w:spacing w:val="5"/>
        </w:rPr>
        <w:t xml:space="preserve"> a</w:t>
      </w:r>
      <w:r w:rsidRPr="00693357">
        <w:rPr>
          <w:spacing w:val="3"/>
        </w:rPr>
        <w:t>c</w:t>
      </w:r>
      <w:r w:rsidRPr="00693357">
        <w:rPr>
          <w:spacing w:val="5"/>
        </w:rPr>
        <w:t>c</w:t>
      </w:r>
      <w:r w:rsidRPr="00693357">
        <w:rPr>
          <w:spacing w:val="3"/>
        </w:rPr>
        <w:t>u</w:t>
      </w:r>
      <w:r w:rsidRPr="00693357">
        <w:rPr>
          <w:spacing w:val="5"/>
        </w:rPr>
        <w:t>r</w:t>
      </w:r>
      <w:r w:rsidRPr="00693357">
        <w:rPr>
          <w:spacing w:val="3"/>
        </w:rPr>
        <w:t>a</w:t>
      </w:r>
      <w:r w:rsidRPr="00693357">
        <w:rPr>
          <w:spacing w:val="2"/>
        </w:rPr>
        <w:t>t</w:t>
      </w:r>
      <w:r w:rsidRPr="00693357">
        <w:rPr>
          <w:spacing w:val="5"/>
        </w:rPr>
        <w:t>e</w:t>
      </w:r>
      <w:r w:rsidRPr="00693357">
        <w:rPr>
          <w:spacing w:val="4"/>
        </w:rPr>
        <w:t>l</w:t>
      </w:r>
      <w:r w:rsidRPr="00693357">
        <w:rPr>
          <w:spacing w:val="1"/>
        </w:rPr>
        <w:t>y</w:t>
      </w:r>
      <w:r w:rsidRPr="00693357">
        <w:t>.</w:t>
      </w:r>
    </w:p>
    <w:p w14:paraId="452D1854" w14:textId="77777777" w:rsidR="00120AF4" w:rsidRPr="00693357" w:rsidRDefault="00693357">
      <w:pPr>
        <w:spacing w:before="74" w:line="272" w:lineRule="auto"/>
        <w:ind w:right="682"/>
      </w:pPr>
      <w:r w:rsidRPr="00693357">
        <w:rPr>
          <w:spacing w:val="3"/>
        </w:rPr>
        <w:t>L</w:t>
      </w:r>
      <w:r w:rsidRPr="00693357">
        <w:rPr>
          <w:spacing w:val="6"/>
        </w:rPr>
        <w:t>oo</w:t>
      </w:r>
      <w:r w:rsidRPr="00693357">
        <w:rPr>
          <w:spacing w:val="3"/>
        </w:rPr>
        <w:t>k</w:t>
      </w:r>
      <w:r w:rsidRPr="00693357">
        <w:rPr>
          <w:spacing w:val="4"/>
        </w:rPr>
        <w:t>i</w:t>
      </w:r>
      <w:r w:rsidRPr="00693357">
        <w:rPr>
          <w:spacing w:val="3"/>
        </w:rPr>
        <w:t>n</w:t>
      </w:r>
      <w:r w:rsidRPr="00693357">
        <w:t>g</w:t>
      </w:r>
      <w:r w:rsidRPr="00693357">
        <w:rPr>
          <w:spacing w:val="1"/>
        </w:rPr>
        <w:t xml:space="preserve"> </w:t>
      </w:r>
      <w:r w:rsidRPr="00693357">
        <w:rPr>
          <w:spacing w:val="3"/>
        </w:rPr>
        <w:t>f</w:t>
      </w:r>
      <w:r w:rsidRPr="00693357">
        <w:rPr>
          <w:spacing w:val="6"/>
        </w:rPr>
        <w:t>o</w:t>
      </w:r>
      <w:r w:rsidRPr="00693357">
        <w:t>r</w:t>
      </w:r>
      <w:r w:rsidRPr="00693357">
        <w:rPr>
          <w:spacing w:val="6"/>
        </w:rPr>
        <w:t xml:space="preserve"> </w:t>
      </w:r>
      <w:r w:rsidRPr="00693357">
        <w:t>a</w:t>
      </w:r>
      <w:r w:rsidRPr="00693357">
        <w:rPr>
          <w:spacing w:val="7"/>
        </w:rPr>
        <w:t xml:space="preserve"> </w:t>
      </w:r>
      <w:r w:rsidRPr="00693357">
        <w:rPr>
          <w:spacing w:val="4"/>
        </w:rPr>
        <w:t>s</w:t>
      </w:r>
      <w:r w:rsidRPr="00693357">
        <w:rPr>
          <w:spacing w:val="3"/>
        </w:rPr>
        <w:t>u</w:t>
      </w:r>
      <w:r w:rsidRPr="00693357">
        <w:rPr>
          <w:spacing w:val="4"/>
        </w:rPr>
        <w:t>it</w:t>
      </w:r>
      <w:r w:rsidRPr="00693357">
        <w:rPr>
          <w:spacing w:val="3"/>
        </w:rPr>
        <w:t>a</w:t>
      </w:r>
      <w:r w:rsidRPr="00693357">
        <w:rPr>
          <w:spacing w:val="6"/>
        </w:rPr>
        <w:t>b</w:t>
      </w:r>
      <w:r w:rsidRPr="00693357">
        <w:rPr>
          <w:spacing w:val="4"/>
        </w:rPr>
        <w:t>l</w:t>
      </w:r>
      <w:r w:rsidRPr="00693357">
        <w:t>e</w:t>
      </w:r>
      <w:r w:rsidRPr="00693357">
        <w:rPr>
          <w:spacing w:val="2"/>
        </w:rPr>
        <w:t xml:space="preserve"> </w:t>
      </w:r>
      <w:r w:rsidRPr="00693357">
        <w:rPr>
          <w:spacing w:val="3"/>
        </w:rPr>
        <w:t>I</w:t>
      </w:r>
      <w:r w:rsidRPr="00693357">
        <w:t>T</w:t>
      </w:r>
      <w:r w:rsidRPr="00693357">
        <w:rPr>
          <w:spacing w:val="8"/>
        </w:rPr>
        <w:t xml:space="preserve"> </w:t>
      </w:r>
      <w:r w:rsidRPr="00693357">
        <w:rPr>
          <w:spacing w:val="4"/>
        </w:rPr>
        <w:t>s</w:t>
      </w:r>
      <w:r w:rsidRPr="00693357">
        <w:rPr>
          <w:spacing w:val="3"/>
        </w:rPr>
        <w:t>up</w:t>
      </w:r>
      <w:r w:rsidRPr="00693357">
        <w:rPr>
          <w:spacing w:val="6"/>
        </w:rPr>
        <w:t>p</w:t>
      </w:r>
      <w:r w:rsidRPr="00693357">
        <w:rPr>
          <w:spacing w:val="3"/>
        </w:rPr>
        <w:t>o</w:t>
      </w:r>
      <w:r w:rsidRPr="00693357">
        <w:rPr>
          <w:spacing w:val="5"/>
        </w:rPr>
        <w:t>r</w:t>
      </w:r>
      <w:r w:rsidRPr="00693357">
        <w:t>t</w:t>
      </w:r>
      <w:r w:rsidRPr="00693357">
        <w:rPr>
          <w:spacing w:val="1"/>
        </w:rPr>
        <w:t xml:space="preserve"> </w:t>
      </w:r>
      <w:r w:rsidRPr="00693357">
        <w:rPr>
          <w:spacing w:val="4"/>
        </w:rPr>
        <w:t>t</w:t>
      </w:r>
      <w:r w:rsidRPr="00693357">
        <w:rPr>
          <w:spacing w:val="5"/>
        </w:rPr>
        <w:t>ec</w:t>
      </w:r>
      <w:r w:rsidRPr="00693357">
        <w:rPr>
          <w:spacing w:val="3"/>
        </w:rPr>
        <w:t>hn</w:t>
      </w:r>
      <w:r w:rsidRPr="00693357">
        <w:rPr>
          <w:spacing w:val="4"/>
        </w:rPr>
        <w:t>i</w:t>
      </w:r>
      <w:r w:rsidRPr="00693357">
        <w:rPr>
          <w:spacing w:val="5"/>
        </w:rPr>
        <w:t>c</w:t>
      </w:r>
      <w:r w:rsidRPr="00693357">
        <w:rPr>
          <w:spacing w:val="2"/>
        </w:rPr>
        <w:t>i</w:t>
      </w:r>
      <w:r w:rsidRPr="00693357">
        <w:rPr>
          <w:spacing w:val="5"/>
        </w:rPr>
        <w:t>a</w:t>
      </w:r>
      <w:r w:rsidRPr="00693357">
        <w:t>n</w:t>
      </w:r>
      <w:r w:rsidRPr="00693357">
        <w:rPr>
          <w:spacing w:val="-2"/>
        </w:rPr>
        <w:t xml:space="preserve"> </w:t>
      </w:r>
      <w:r w:rsidRPr="00693357">
        <w:rPr>
          <w:spacing w:val="6"/>
        </w:rPr>
        <w:t>po</w:t>
      </w:r>
      <w:r w:rsidRPr="00693357">
        <w:rPr>
          <w:spacing w:val="4"/>
        </w:rPr>
        <w:t>s</w:t>
      </w:r>
      <w:r w:rsidRPr="00693357">
        <w:rPr>
          <w:spacing w:val="2"/>
        </w:rPr>
        <w:t>i</w:t>
      </w:r>
      <w:r w:rsidRPr="00693357">
        <w:rPr>
          <w:spacing w:val="4"/>
        </w:rPr>
        <w:t>ti</w:t>
      </w:r>
      <w:r w:rsidRPr="00693357">
        <w:rPr>
          <w:spacing w:val="6"/>
        </w:rPr>
        <w:t>o</w:t>
      </w:r>
      <w:r w:rsidRPr="00693357">
        <w:t>n w</w:t>
      </w:r>
      <w:r w:rsidRPr="00693357">
        <w:rPr>
          <w:spacing w:val="5"/>
        </w:rPr>
        <w:t>i</w:t>
      </w:r>
      <w:r w:rsidRPr="00693357">
        <w:rPr>
          <w:spacing w:val="4"/>
        </w:rPr>
        <w:t>t</w:t>
      </w:r>
      <w:r w:rsidRPr="00693357">
        <w:t>h</w:t>
      </w:r>
      <w:r w:rsidRPr="00693357">
        <w:rPr>
          <w:spacing w:val="7"/>
        </w:rPr>
        <w:t xml:space="preserve"> </w:t>
      </w:r>
      <w:r w:rsidRPr="00693357">
        <w:t>a</w:t>
      </w:r>
      <w:r w:rsidRPr="00693357">
        <w:rPr>
          <w:spacing w:val="9"/>
        </w:rPr>
        <w:t xml:space="preserve"> </w:t>
      </w:r>
      <w:r w:rsidRPr="00693357">
        <w:rPr>
          <w:spacing w:val="4"/>
        </w:rPr>
        <w:t>s</w:t>
      </w:r>
      <w:r w:rsidRPr="00693357">
        <w:rPr>
          <w:spacing w:val="3"/>
        </w:rPr>
        <w:t>uc</w:t>
      </w:r>
      <w:r w:rsidRPr="00693357">
        <w:rPr>
          <w:spacing w:val="5"/>
        </w:rPr>
        <w:t>ce</w:t>
      </w:r>
      <w:r w:rsidRPr="00693357">
        <w:rPr>
          <w:spacing w:val="4"/>
        </w:rPr>
        <w:t>ss</w:t>
      </w:r>
      <w:r w:rsidRPr="00693357">
        <w:rPr>
          <w:spacing w:val="3"/>
        </w:rPr>
        <w:t>fu</w:t>
      </w:r>
      <w:r w:rsidRPr="00693357">
        <w:t>l</w:t>
      </w:r>
      <w:r w:rsidRPr="00693357">
        <w:rPr>
          <w:spacing w:val="1"/>
        </w:rPr>
        <w:t xml:space="preserve"> </w:t>
      </w:r>
      <w:r w:rsidRPr="00693357">
        <w:rPr>
          <w:spacing w:val="5"/>
        </w:rPr>
        <w:t>a</w:t>
      </w:r>
      <w:r w:rsidRPr="00693357">
        <w:rPr>
          <w:spacing w:val="3"/>
        </w:rPr>
        <w:t>n</w:t>
      </w:r>
      <w:r w:rsidRPr="00693357">
        <w:t xml:space="preserve">d </w:t>
      </w:r>
      <w:r w:rsidRPr="00693357">
        <w:rPr>
          <w:spacing w:val="6"/>
        </w:rPr>
        <w:t>d</w:t>
      </w:r>
      <w:r w:rsidRPr="00693357">
        <w:rPr>
          <w:spacing w:val="1"/>
        </w:rPr>
        <w:t>y</w:t>
      </w:r>
      <w:r w:rsidRPr="00693357">
        <w:rPr>
          <w:spacing w:val="3"/>
        </w:rPr>
        <w:t>n</w:t>
      </w:r>
      <w:r w:rsidRPr="00693357">
        <w:rPr>
          <w:spacing w:val="7"/>
        </w:rPr>
        <w:t>a</w:t>
      </w:r>
      <w:r w:rsidRPr="00693357">
        <w:rPr>
          <w:spacing w:val="1"/>
        </w:rPr>
        <w:t>m</w:t>
      </w:r>
      <w:r w:rsidRPr="00693357">
        <w:rPr>
          <w:spacing w:val="4"/>
        </w:rPr>
        <w:t>i</w:t>
      </w:r>
      <w:r w:rsidRPr="00693357">
        <w:t>c</w:t>
      </w:r>
      <w:r w:rsidRPr="00693357">
        <w:rPr>
          <w:spacing w:val="3"/>
        </w:rPr>
        <w:t xml:space="preserve"> </w:t>
      </w:r>
      <w:r w:rsidRPr="00693357">
        <w:rPr>
          <w:spacing w:val="5"/>
        </w:rPr>
        <w:t>c</w:t>
      </w:r>
      <w:r w:rsidRPr="00693357">
        <w:rPr>
          <w:spacing w:val="6"/>
        </w:rPr>
        <w:t>o</w:t>
      </w:r>
      <w:r w:rsidRPr="00693357">
        <w:rPr>
          <w:spacing w:val="1"/>
        </w:rPr>
        <w:t>m</w:t>
      </w:r>
      <w:r w:rsidRPr="00693357">
        <w:rPr>
          <w:spacing w:val="6"/>
        </w:rPr>
        <w:t>p</w:t>
      </w:r>
      <w:r w:rsidRPr="00693357">
        <w:rPr>
          <w:spacing w:val="5"/>
        </w:rPr>
        <w:t>a</w:t>
      </w:r>
      <w:r w:rsidRPr="00693357">
        <w:rPr>
          <w:spacing w:val="3"/>
        </w:rPr>
        <w:t>n</w:t>
      </w:r>
      <w:r w:rsidRPr="00693357">
        <w:t>y</w:t>
      </w:r>
      <w:r w:rsidRPr="00693357">
        <w:rPr>
          <w:spacing w:val="-1"/>
        </w:rPr>
        <w:t xml:space="preserve"> </w:t>
      </w:r>
      <w:r w:rsidRPr="00693357">
        <w:rPr>
          <w:spacing w:val="4"/>
        </w:rPr>
        <w:t>t</w:t>
      </w:r>
      <w:r w:rsidRPr="00693357">
        <w:rPr>
          <w:spacing w:val="3"/>
        </w:rPr>
        <w:t>h</w:t>
      </w:r>
      <w:r w:rsidRPr="00693357">
        <w:rPr>
          <w:spacing w:val="5"/>
        </w:rPr>
        <w:t>a</w:t>
      </w:r>
      <w:r w:rsidRPr="00693357">
        <w:t>t</w:t>
      </w:r>
      <w:r w:rsidRPr="00693357">
        <w:rPr>
          <w:spacing w:val="6"/>
        </w:rPr>
        <w:t xml:space="preserve"> o</w:t>
      </w:r>
      <w:r w:rsidRPr="00693357">
        <w:rPr>
          <w:spacing w:val="3"/>
        </w:rPr>
        <w:t>ff</w:t>
      </w:r>
      <w:r w:rsidRPr="00693357">
        <w:rPr>
          <w:spacing w:val="5"/>
        </w:rPr>
        <w:t>er</w:t>
      </w:r>
      <w:r w:rsidRPr="00693357">
        <w:t>s</w:t>
      </w:r>
      <w:r w:rsidRPr="00693357">
        <w:rPr>
          <w:spacing w:val="2"/>
        </w:rPr>
        <w:t xml:space="preserve"> </w:t>
      </w:r>
      <w:r w:rsidRPr="00693357">
        <w:rPr>
          <w:spacing w:val="3"/>
        </w:rPr>
        <w:t>r</w:t>
      </w:r>
      <w:r w:rsidRPr="00693357">
        <w:rPr>
          <w:spacing w:val="6"/>
        </w:rPr>
        <w:t>oo</w:t>
      </w:r>
      <w:r w:rsidRPr="00693357">
        <w:t>m</w:t>
      </w:r>
      <w:r w:rsidRPr="00693357">
        <w:rPr>
          <w:spacing w:val="2"/>
        </w:rPr>
        <w:t xml:space="preserve"> </w:t>
      </w:r>
      <w:r w:rsidRPr="00693357">
        <w:rPr>
          <w:spacing w:val="3"/>
        </w:rPr>
        <w:t>f</w:t>
      </w:r>
      <w:r w:rsidRPr="00693357">
        <w:rPr>
          <w:spacing w:val="6"/>
        </w:rPr>
        <w:t>o</w:t>
      </w:r>
      <w:r w:rsidRPr="00693357">
        <w:t>r</w:t>
      </w:r>
      <w:r w:rsidRPr="00693357">
        <w:rPr>
          <w:spacing w:val="6"/>
        </w:rPr>
        <w:t xml:space="preserve"> </w:t>
      </w:r>
      <w:r w:rsidRPr="00693357">
        <w:rPr>
          <w:spacing w:val="3"/>
        </w:rPr>
        <w:t>pr</w:t>
      </w:r>
      <w:r w:rsidRPr="00693357">
        <w:rPr>
          <w:spacing w:val="6"/>
        </w:rPr>
        <w:t>o</w:t>
      </w:r>
      <w:r w:rsidRPr="00693357">
        <w:rPr>
          <w:spacing w:val="3"/>
        </w:rPr>
        <w:t>g</w:t>
      </w:r>
      <w:r w:rsidRPr="00693357">
        <w:rPr>
          <w:spacing w:val="5"/>
        </w:rPr>
        <w:t>re</w:t>
      </w:r>
      <w:r w:rsidRPr="00693357">
        <w:rPr>
          <w:spacing w:val="4"/>
        </w:rPr>
        <w:t>ss</w:t>
      </w:r>
      <w:r w:rsidRPr="00693357">
        <w:rPr>
          <w:spacing w:val="2"/>
        </w:rPr>
        <w:t>i</w:t>
      </w:r>
      <w:r w:rsidRPr="00693357">
        <w:rPr>
          <w:spacing w:val="6"/>
        </w:rPr>
        <w:t>o</w:t>
      </w:r>
      <w:r w:rsidRPr="00693357">
        <w:rPr>
          <w:spacing w:val="3"/>
        </w:rPr>
        <w:t>n</w:t>
      </w:r>
      <w:r w:rsidRPr="00693357">
        <w:t>.</w:t>
      </w:r>
    </w:p>
    <w:p w14:paraId="6E0B2668" w14:textId="77777777" w:rsidR="00120AF4" w:rsidRPr="00693357" w:rsidRDefault="00120AF4">
      <w:pPr>
        <w:spacing w:line="240" w:lineRule="exact"/>
        <w:rPr>
          <w:sz w:val="24"/>
          <w:szCs w:val="24"/>
        </w:rPr>
      </w:pPr>
    </w:p>
    <w:p w14:paraId="3CCD4E7B" w14:textId="77777777" w:rsidR="00120AF4" w:rsidRPr="00693357" w:rsidRDefault="00693357">
      <w:pPr>
        <w:rPr>
          <w:sz w:val="22"/>
          <w:szCs w:val="22"/>
        </w:rPr>
      </w:pPr>
      <w:r w:rsidRPr="00693357">
        <w:rPr>
          <w:spacing w:val="7"/>
          <w:sz w:val="22"/>
          <w:szCs w:val="22"/>
        </w:rPr>
        <w:t>W</w:t>
      </w:r>
      <w:r w:rsidRPr="00693357">
        <w:rPr>
          <w:spacing w:val="6"/>
          <w:sz w:val="22"/>
          <w:szCs w:val="22"/>
        </w:rPr>
        <w:t>OR</w:t>
      </w:r>
      <w:r w:rsidRPr="00693357">
        <w:rPr>
          <w:sz w:val="22"/>
          <w:szCs w:val="22"/>
        </w:rPr>
        <w:t>K</w:t>
      </w:r>
      <w:r w:rsidRPr="00693357">
        <w:rPr>
          <w:spacing w:val="16"/>
          <w:sz w:val="22"/>
          <w:szCs w:val="22"/>
        </w:rPr>
        <w:t xml:space="preserve"> </w:t>
      </w:r>
      <w:r w:rsidRPr="00693357">
        <w:rPr>
          <w:spacing w:val="6"/>
          <w:sz w:val="22"/>
          <w:szCs w:val="22"/>
        </w:rPr>
        <w:t>E</w:t>
      </w:r>
      <w:r w:rsidRPr="00693357">
        <w:rPr>
          <w:spacing w:val="8"/>
          <w:sz w:val="22"/>
          <w:szCs w:val="22"/>
        </w:rPr>
        <w:t>X</w:t>
      </w:r>
      <w:r w:rsidRPr="00693357">
        <w:rPr>
          <w:spacing w:val="7"/>
          <w:sz w:val="22"/>
          <w:szCs w:val="22"/>
        </w:rPr>
        <w:t>P</w:t>
      </w:r>
      <w:r w:rsidRPr="00693357">
        <w:rPr>
          <w:spacing w:val="9"/>
          <w:sz w:val="22"/>
          <w:szCs w:val="22"/>
        </w:rPr>
        <w:t>ER</w:t>
      </w:r>
      <w:r w:rsidRPr="00693357">
        <w:rPr>
          <w:spacing w:val="6"/>
          <w:sz w:val="22"/>
          <w:szCs w:val="22"/>
        </w:rPr>
        <w:t>IE</w:t>
      </w:r>
      <w:r w:rsidRPr="00693357">
        <w:rPr>
          <w:spacing w:val="8"/>
          <w:sz w:val="22"/>
          <w:szCs w:val="22"/>
        </w:rPr>
        <w:t>N</w:t>
      </w:r>
      <w:r w:rsidRPr="00693357">
        <w:rPr>
          <w:spacing w:val="6"/>
          <w:sz w:val="22"/>
          <w:szCs w:val="22"/>
        </w:rPr>
        <w:t>C</w:t>
      </w:r>
      <w:r w:rsidRPr="00693357">
        <w:rPr>
          <w:sz w:val="22"/>
          <w:szCs w:val="22"/>
        </w:rPr>
        <w:t>E</w:t>
      </w:r>
    </w:p>
    <w:p w14:paraId="2B489156" w14:textId="77777777" w:rsidR="00120AF4" w:rsidRPr="00693357" w:rsidRDefault="00120AF4">
      <w:pPr>
        <w:spacing w:before="6" w:line="280" w:lineRule="exact"/>
        <w:rPr>
          <w:sz w:val="28"/>
          <w:szCs w:val="28"/>
        </w:rPr>
      </w:pPr>
    </w:p>
    <w:p w14:paraId="19FC631E" w14:textId="77777777" w:rsidR="00120AF4" w:rsidRPr="00693357" w:rsidRDefault="00693357">
      <w:r w:rsidRPr="00693357">
        <w:rPr>
          <w:b/>
          <w:i/>
          <w:spacing w:val="2"/>
        </w:rPr>
        <w:t>I</w:t>
      </w:r>
      <w:r w:rsidRPr="00693357">
        <w:rPr>
          <w:b/>
          <w:i/>
        </w:rPr>
        <w:t>T</w:t>
      </w:r>
      <w:r w:rsidRPr="00693357">
        <w:rPr>
          <w:b/>
          <w:i/>
          <w:spacing w:val="4"/>
        </w:rPr>
        <w:t xml:space="preserve"> </w:t>
      </w:r>
      <w:r w:rsidRPr="00693357">
        <w:rPr>
          <w:b/>
          <w:i/>
          <w:spacing w:val="2"/>
        </w:rPr>
        <w:t>C</w:t>
      </w:r>
      <w:r w:rsidRPr="00693357">
        <w:rPr>
          <w:b/>
          <w:i/>
          <w:spacing w:val="3"/>
        </w:rPr>
        <w:t>o</w:t>
      </w:r>
      <w:r w:rsidRPr="00693357">
        <w:rPr>
          <w:b/>
          <w:i/>
          <w:spacing w:val="2"/>
        </w:rPr>
        <w:t>ns</w:t>
      </w:r>
      <w:r w:rsidRPr="00693357">
        <w:rPr>
          <w:b/>
          <w:i/>
          <w:spacing w:val="3"/>
        </w:rPr>
        <w:t>u</w:t>
      </w:r>
      <w:r w:rsidRPr="00693357">
        <w:rPr>
          <w:b/>
          <w:i/>
          <w:spacing w:val="2"/>
        </w:rPr>
        <w:t>lt</w:t>
      </w:r>
      <w:r w:rsidRPr="00693357">
        <w:rPr>
          <w:b/>
          <w:i/>
          <w:spacing w:val="3"/>
        </w:rPr>
        <w:t>a</w:t>
      </w:r>
      <w:r w:rsidRPr="00693357">
        <w:rPr>
          <w:b/>
          <w:i/>
          <w:spacing w:val="2"/>
        </w:rPr>
        <w:t>n</w:t>
      </w:r>
      <w:r w:rsidRPr="00693357">
        <w:rPr>
          <w:b/>
          <w:i/>
          <w:spacing w:val="3"/>
        </w:rPr>
        <w:t>c</w:t>
      </w:r>
      <w:r w:rsidRPr="00693357">
        <w:rPr>
          <w:b/>
          <w:i/>
        </w:rPr>
        <w:t>y</w:t>
      </w:r>
      <w:r w:rsidRPr="00693357">
        <w:rPr>
          <w:b/>
          <w:i/>
          <w:spacing w:val="-3"/>
        </w:rPr>
        <w:t xml:space="preserve"> </w:t>
      </w:r>
      <w:r w:rsidRPr="00693357">
        <w:rPr>
          <w:b/>
          <w:i/>
          <w:spacing w:val="2"/>
        </w:rPr>
        <w:t>Fir</w:t>
      </w:r>
      <w:r w:rsidRPr="00693357">
        <w:rPr>
          <w:b/>
          <w:i/>
        </w:rPr>
        <w:t>m</w:t>
      </w:r>
      <w:r w:rsidRPr="00693357">
        <w:rPr>
          <w:b/>
          <w:i/>
          <w:spacing w:val="3"/>
        </w:rPr>
        <w:t xml:space="preserve"> </w:t>
      </w:r>
      <w:r w:rsidRPr="00693357">
        <w:rPr>
          <w:b/>
          <w:i/>
        </w:rPr>
        <w:t>–</w:t>
      </w:r>
      <w:r w:rsidRPr="00693357">
        <w:rPr>
          <w:b/>
          <w:i/>
          <w:spacing w:val="3"/>
        </w:rPr>
        <w:t xml:space="preserve"> </w:t>
      </w:r>
      <w:r w:rsidRPr="00693357">
        <w:rPr>
          <w:b/>
          <w:i/>
          <w:spacing w:val="1"/>
        </w:rPr>
        <w:t>C</w:t>
      </w:r>
      <w:r w:rsidRPr="00693357">
        <w:rPr>
          <w:b/>
          <w:i/>
          <w:spacing w:val="3"/>
        </w:rPr>
        <w:t>ov</w:t>
      </w:r>
      <w:r w:rsidRPr="00693357">
        <w:rPr>
          <w:b/>
          <w:i/>
        </w:rPr>
        <w:t>e</w:t>
      </w:r>
      <w:r w:rsidRPr="00693357">
        <w:rPr>
          <w:b/>
          <w:i/>
          <w:spacing w:val="2"/>
        </w:rPr>
        <w:t>ntr</w:t>
      </w:r>
      <w:r w:rsidRPr="00693357">
        <w:rPr>
          <w:b/>
          <w:i/>
        </w:rPr>
        <w:t>y</w:t>
      </w:r>
    </w:p>
    <w:p w14:paraId="02732555" w14:textId="77777777" w:rsidR="00120AF4" w:rsidRPr="00693357" w:rsidRDefault="00693357">
      <w:pPr>
        <w:spacing w:line="240" w:lineRule="exact"/>
      </w:pPr>
      <w:r w:rsidRPr="00693357">
        <w:rPr>
          <w:spacing w:val="-2"/>
          <w:sz w:val="22"/>
          <w:szCs w:val="22"/>
        </w:rPr>
        <w:t>I</w:t>
      </w:r>
      <w:r w:rsidRPr="00693357">
        <w:rPr>
          <w:sz w:val="22"/>
          <w:szCs w:val="22"/>
        </w:rPr>
        <w:t>T</w:t>
      </w:r>
      <w:r w:rsidRPr="00693357">
        <w:rPr>
          <w:spacing w:val="2"/>
          <w:sz w:val="22"/>
          <w:szCs w:val="22"/>
        </w:rPr>
        <w:t xml:space="preserve"> S</w:t>
      </w:r>
      <w:r w:rsidRPr="00693357">
        <w:rPr>
          <w:spacing w:val="1"/>
          <w:sz w:val="22"/>
          <w:szCs w:val="22"/>
        </w:rPr>
        <w:t>U</w:t>
      </w:r>
      <w:r w:rsidRPr="00693357">
        <w:rPr>
          <w:spacing w:val="2"/>
          <w:sz w:val="22"/>
          <w:szCs w:val="22"/>
        </w:rPr>
        <w:t>PP</w:t>
      </w:r>
      <w:r w:rsidRPr="00693357">
        <w:rPr>
          <w:spacing w:val="1"/>
          <w:sz w:val="22"/>
          <w:szCs w:val="22"/>
        </w:rPr>
        <w:t>O</w:t>
      </w:r>
      <w:r w:rsidRPr="00693357">
        <w:rPr>
          <w:spacing w:val="-13"/>
          <w:sz w:val="22"/>
          <w:szCs w:val="22"/>
        </w:rPr>
        <w:t>R</w:t>
      </w:r>
      <w:r w:rsidRPr="00693357">
        <w:rPr>
          <w:sz w:val="22"/>
          <w:szCs w:val="22"/>
        </w:rPr>
        <w:t>T</w:t>
      </w:r>
      <w:r w:rsidRPr="00693357">
        <w:rPr>
          <w:spacing w:val="-5"/>
          <w:sz w:val="22"/>
          <w:szCs w:val="22"/>
        </w:rPr>
        <w:t xml:space="preserve"> </w:t>
      </w:r>
      <w:r w:rsidRPr="00693357">
        <w:rPr>
          <w:spacing w:val="4"/>
          <w:sz w:val="22"/>
          <w:szCs w:val="22"/>
        </w:rPr>
        <w:t>T</w:t>
      </w:r>
      <w:r w:rsidRPr="00693357">
        <w:rPr>
          <w:spacing w:val="2"/>
          <w:sz w:val="22"/>
          <w:szCs w:val="22"/>
        </w:rPr>
        <w:t>E</w:t>
      </w:r>
      <w:r w:rsidRPr="00693357">
        <w:rPr>
          <w:spacing w:val="1"/>
          <w:sz w:val="22"/>
          <w:szCs w:val="22"/>
        </w:rPr>
        <w:t>CHN</w:t>
      </w:r>
      <w:r w:rsidRPr="00693357">
        <w:rPr>
          <w:spacing w:val="-2"/>
          <w:sz w:val="22"/>
          <w:szCs w:val="22"/>
        </w:rPr>
        <w:t>I</w:t>
      </w:r>
      <w:r w:rsidRPr="00693357">
        <w:rPr>
          <w:spacing w:val="4"/>
          <w:sz w:val="22"/>
          <w:szCs w:val="22"/>
        </w:rPr>
        <w:t>C</w:t>
      </w:r>
      <w:r w:rsidRPr="00693357">
        <w:rPr>
          <w:spacing w:val="1"/>
          <w:sz w:val="22"/>
          <w:szCs w:val="22"/>
        </w:rPr>
        <w:t>IA</w:t>
      </w:r>
      <w:r w:rsidRPr="00693357">
        <w:rPr>
          <w:sz w:val="22"/>
          <w:szCs w:val="22"/>
        </w:rPr>
        <w:t xml:space="preserve">N        </w:t>
      </w:r>
      <w:r w:rsidRPr="00693357">
        <w:rPr>
          <w:spacing w:val="31"/>
          <w:sz w:val="22"/>
          <w:szCs w:val="22"/>
        </w:rPr>
        <w:t xml:space="preserve"> </w:t>
      </w:r>
      <w:r w:rsidRPr="00693357">
        <w:rPr>
          <w:spacing w:val="4"/>
        </w:rPr>
        <w:t>J</w:t>
      </w:r>
      <w:r w:rsidRPr="00693357">
        <w:rPr>
          <w:spacing w:val="1"/>
        </w:rPr>
        <w:t>un</w:t>
      </w:r>
      <w:r w:rsidRPr="00693357">
        <w:t>e</w:t>
      </w:r>
      <w:r w:rsidRPr="00693357">
        <w:rPr>
          <w:spacing w:val="2"/>
        </w:rPr>
        <w:t xml:space="preserve"> </w:t>
      </w:r>
      <w:r w:rsidRPr="00693357">
        <w:rPr>
          <w:spacing w:val="4"/>
        </w:rPr>
        <w:t>2</w:t>
      </w:r>
      <w:r w:rsidRPr="00693357">
        <w:rPr>
          <w:spacing w:val="1"/>
        </w:rPr>
        <w:t>0</w:t>
      </w:r>
      <w:r w:rsidRPr="00693357">
        <w:rPr>
          <w:spacing w:val="4"/>
        </w:rPr>
        <w:t>0</w:t>
      </w:r>
      <w:r w:rsidRPr="00693357">
        <w:t>8 -</w:t>
      </w:r>
      <w:r w:rsidRPr="00693357">
        <w:rPr>
          <w:spacing w:val="3"/>
        </w:rPr>
        <w:t xml:space="preserve"> </w:t>
      </w:r>
      <w:r w:rsidRPr="00693357">
        <w:rPr>
          <w:spacing w:val="2"/>
        </w:rPr>
        <w:t>P</w:t>
      </w:r>
      <w:r w:rsidRPr="00693357">
        <w:rPr>
          <w:spacing w:val="3"/>
        </w:rPr>
        <w:t>re</w:t>
      </w:r>
      <w:r w:rsidRPr="00693357">
        <w:rPr>
          <w:spacing w:val="2"/>
        </w:rPr>
        <w:t>s</w:t>
      </w:r>
      <w:r w:rsidRPr="00693357">
        <w:rPr>
          <w:spacing w:val="3"/>
        </w:rPr>
        <w:t>e</w:t>
      </w:r>
      <w:r w:rsidRPr="00693357">
        <w:rPr>
          <w:spacing w:val="1"/>
        </w:rPr>
        <w:t>n</w:t>
      </w:r>
      <w:r w:rsidRPr="00693357">
        <w:t>t</w:t>
      </w:r>
    </w:p>
    <w:p w14:paraId="166BE089" w14:textId="77777777" w:rsidR="00120AF4" w:rsidRPr="00693357" w:rsidRDefault="00120AF4">
      <w:pPr>
        <w:spacing w:before="11" w:line="220" w:lineRule="exact"/>
        <w:rPr>
          <w:sz w:val="22"/>
          <w:szCs w:val="22"/>
        </w:rPr>
      </w:pPr>
    </w:p>
    <w:p w14:paraId="43919328" w14:textId="77777777" w:rsidR="00120AF4" w:rsidRPr="00693357" w:rsidRDefault="00693357">
      <w:pPr>
        <w:spacing w:line="271" w:lineRule="auto"/>
        <w:ind w:right="229"/>
      </w:pPr>
      <w:r w:rsidRPr="00693357">
        <w:rPr>
          <w:spacing w:val="4"/>
        </w:rPr>
        <w:t>R</w:t>
      </w:r>
      <w:r w:rsidRPr="00693357">
        <w:rPr>
          <w:spacing w:val="5"/>
        </w:rPr>
        <w:t>e</w:t>
      </w:r>
      <w:r w:rsidRPr="00693357">
        <w:rPr>
          <w:spacing w:val="4"/>
        </w:rPr>
        <w:t>s</w:t>
      </w:r>
      <w:r w:rsidRPr="00693357">
        <w:rPr>
          <w:spacing w:val="6"/>
        </w:rPr>
        <w:t>po</w:t>
      </w:r>
      <w:r w:rsidRPr="00693357">
        <w:rPr>
          <w:spacing w:val="3"/>
        </w:rPr>
        <w:t>n</w:t>
      </w:r>
      <w:r w:rsidRPr="00693357">
        <w:rPr>
          <w:spacing w:val="4"/>
        </w:rPr>
        <w:t>s</w:t>
      </w:r>
      <w:r w:rsidRPr="00693357">
        <w:rPr>
          <w:spacing w:val="2"/>
        </w:rPr>
        <w:t>i</w:t>
      </w:r>
      <w:r w:rsidRPr="00693357">
        <w:rPr>
          <w:spacing w:val="6"/>
        </w:rPr>
        <w:t>b</w:t>
      </w:r>
      <w:r w:rsidRPr="00693357">
        <w:rPr>
          <w:spacing w:val="4"/>
        </w:rPr>
        <w:t>l</w:t>
      </w:r>
      <w:r w:rsidRPr="00693357">
        <w:t>e</w:t>
      </w:r>
      <w:r w:rsidRPr="00693357">
        <w:rPr>
          <w:spacing w:val="-2"/>
        </w:rPr>
        <w:t xml:space="preserve"> </w:t>
      </w:r>
      <w:r w:rsidRPr="00693357">
        <w:rPr>
          <w:spacing w:val="3"/>
        </w:rPr>
        <w:t>fo</w:t>
      </w:r>
      <w:r w:rsidRPr="00693357">
        <w:t>r</w:t>
      </w:r>
      <w:r w:rsidRPr="00693357">
        <w:rPr>
          <w:spacing w:val="8"/>
        </w:rPr>
        <w:t xml:space="preserve"> </w:t>
      </w:r>
      <w:r w:rsidRPr="00693357">
        <w:rPr>
          <w:spacing w:val="4"/>
        </w:rPr>
        <w:t>t</w:t>
      </w:r>
      <w:r w:rsidRPr="00693357">
        <w:rPr>
          <w:spacing w:val="3"/>
        </w:rPr>
        <w:t>h</w:t>
      </w:r>
      <w:r w:rsidRPr="00693357">
        <w:t>e</w:t>
      </w:r>
      <w:r w:rsidRPr="00693357">
        <w:rPr>
          <w:spacing w:val="6"/>
        </w:rPr>
        <w:t xml:space="preserve"> </w:t>
      </w:r>
      <w:r w:rsidRPr="00693357">
        <w:rPr>
          <w:spacing w:val="4"/>
        </w:rPr>
        <w:t>i</w:t>
      </w:r>
      <w:r w:rsidRPr="00693357">
        <w:rPr>
          <w:spacing w:val="3"/>
        </w:rPr>
        <w:t>n</w:t>
      </w:r>
      <w:r w:rsidRPr="00693357">
        <w:rPr>
          <w:spacing w:val="4"/>
        </w:rPr>
        <w:t>st</w:t>
      </w:r>
      <w:r w:rsidRPr="00693357">
        <w:rPr>
          <w:spacing w:val="5"/>
        </w:rPr>
        <w:t>a</w:t>
      </w:r>
      <w:r w:rsidRPr="00693357">
        <w:rPr>
          <w:spacing w:val="4"/>
        </w:rPr>
        <w:t>l</w:t>
      </w:r>
      <w:r w:rsidRPr="00693357">
        <w:rPr>
          <w:spacing w:val="2"/>
        </w:rPr>
        <w:t>l</w:t>
      </w:r>
      <w:r w:rsidRPr="00693357">
        <w:rPr>
          <w:spacing w:val="5"/>
        </w:rPr>
        <w:t>a</w:t>
      </w:r>
      <w:r w:rsidRPr="00693357">
        <w:rPr>
          <w:spacing w:val="4"/>
        </w:rPr>
        <w:t>t</w:t>
      </w:r>
      <w:r w:rsidRPr="00693357">
        <w:rPr>
          <w:spacing w:val="2"/>
        </w:rPr>
        <w:t>i</w:t>
      </w:r>
      <w:r w:rsidRPr="00693357">
        <w:rPr>
          <w:spacing w:val="6"/>
        </w:rPr>
        <w:t>o</w:t>
      </w:r>
      <w:r w:rsidRPr="00693357">
        <w:t>n</w:t>
      </w:r>
      <w:r w:rsidRPr="00693357">
        <w:rPr>
          <w:spacing w:val="-1"/>
        </w:rPr>
        <w:t xml:space="preserve"> </w:t>
      </w:r>
      <w:r w:rsidRPr="00693357">
        <w:rPr>
          <w:spacing w:val="5"/>
        </w:rPr>
        <w:t>a</w:t>
      </w:r>
      <w:r w:rsidRPr="00693357">
        <w:rPr>
          <w:spacing w:val="3"/>
        </w:rPr>
        <w:t>n</w:t>
      </w:r>
      <w:r w:rsidRPr="00693357">
        <w:t>d</w:t>
      </w:r>
      <w:r w:rsidRPr="00693357">
        <w:rPr>
          <w:spacing w:val="5"/>
        </w:rPr>
        <w:t xml:space="preserve"> </w:t>
      </w:r>
      <w:r w:rsidRPr="00693357">
        <w:rPr>
          <w:spacing w:val="1"/>
        </w:rPr>
        <w:t>m</w:t>
      </w:r>
      <w:r w:rsidRPr="00693357">
        <w:rPr>
          <w:spacing w:val="5"/>
        </w:rPr>
        <w:t>a</w:t>
      </w:r>
      <w:r w:rsidRPr="00693357">
        <w:rPr>
          <w:spacing w:val="4"/>
        </w:rPr>
        <w:t>i</w:t>
      </w:r>
      <w:r w:rsidRPr="00693357">
        <w:rPr>
          <w:spacing w:val="3"/>
        </w:rPr>
        <w:t>n</w:t>
      </w:r>
      <w:r w:rsidRPr="00693357">
        <w:rPr>
          <w:spacing w:val="4"/>
        </w:rPr>
        <w:t>t</w:t>
      </w:r>
      <w:r w:rsidRPr="00693357">
        <w:rPr>
          <w:spacing w:val="5"/>
        </w:rPr>
        <w:t>e</w:t>
      </w:r>
      <w:r w:rsidRPr="00693357">
        <w:rPr>
          <w:spacing w:val="3"/>
        </w:rPr>
        <w:t>n</w:t>
      </w:r>
      <w:r w:rsidRPr="00693357">
        <w:rPr>
          <w:spacing w:val="5"/>
        </w:rPr>
        <w:t>a</w:t>
      </w:r>
      <w:r w:rsidRPr="00693357">
        <w:rPr>
          <w:spacing w:val="3"/>
        </w:rPr>
        <w:t>n</w:t>
      </w:r>
      <w:r w:rsidRPr="00693357">
        <w:rPr>
          <w:spacing w:val="5"/>
        </w:rPr>
        <w:t>c</w:t>
      </w:r>
      <w:r w:rsidRPr="00693357">
        <w:t>e</w:t>
      </w:r>
      <w:r w:rsidRPr="00693357">
        <w:rPr>
          <w:spacing w:val="-2"/>
        </w:rPr>
        <w:t xml:space="preserve"> </w:t>
      </w:r>
      <w:r w:rsidRPr="00693357">
        <w:rPr>
          <w:spacing w:val="6"/>
        </w:rPr>
        <w:t>o</w:t>
      </w:r>
      <w:r w:rsidRPr="00693357">
        <w:t>f</w:t>
      </w:r>
      <w:r w:rsidRPr="00693357">
        <w:rPr>
          <w:spacing w:val="6"/>
        </w:rPr>
        <w:t xml:space="preserve"> </w:t>
      </w:r>
      <w:r w:rsidRPr="00693357">
        <w:rPr>
          <w:spacing w:val="3"/>
        </w:rPr>
        <w:t>I</w:t>
      </w:r>
      <w:r w:rsidRPr="00693357">
        <w:t>T</w:t>
      </w:r>
      <w:r w:rsidRPr="00693357">
        <w:rPr>
          <w:spacing w:val="6"/>
        </w:rPr>
        <w:t xml:space="preserve"> </w:t>
      </w:r>
      <w:r w:rsidRPr="00693357">
        <w:rPr>
          <w:spacing w:val="5"/>
        </w:rPr>
        <w:t>e</w:t>
      </w:r>
      <w:r w:rsidRPr="00693357">
        <w:rPr>
          <w:spacing w:val="3"/>
        </w:rPr>
        <w:t>qu</w:t>
      </w:r>
      <w:r w:rsidRPr="00693357">
        <w:rPr>
          <w:spacing w:val="4"/>
        </w:rPr>
        <w:t>i</w:t>
      </w:r>
      <w:r w:rsidRPr="00693357">
        <w:rPr>
          <w:spacing w:val="6"/>
        </w:rPr>
        <w:t>p</w:t>
      </w:r>
      <w:r w:rsidRPr="00693357">
        <w:rPr>
          <w:spacing w:val="1"/>
        </w:rPr>
        <w:t>m</w:t>
      </w:r>
      <w:r w:rsidRPr="00693357">
        <w:rPr>
          <w:spacing w:val="5"/>
        </w:rPr>
        <w:t>e</w:t>
      </w:r>
      <w:r w:rsidRPr="00693357">
        <w:rPr>
          <w:spacing w:val="3"/>
        </w:rPr>
        <w:t>n</w:t>
      </w:r>
      <w:r w:rsidRPr="00693357">
        <w:t>t</w:t>
      </w:r>
      <w:r w:rsidRPr="00693357">
        <w:rPr>
          <w:spacing w:val="1"/>
        </w:rPr>
        <w:t xml:space="preserve"> </w:t>
      </w:r>
      <w:r w:rsidRPr="00693357">
        <w:rPr>
          <w:spacing w:val="4"/>
        </w:rPr>
        <w:t>i</w:t>
      </w:r>
      <w:r w:rsidRPr="00693357">
        <w:rPr>
          <w:spacing w:val="3"/>
        </w:rPr>
        <w:t>n</w:t>
      </w:r>
      <w:r w:rsidRPr="00693357">
        <w:rPr>
          <w:spacing w:val="5"/>
        </w:rPr>
        <w:t>c</w:t>
      </w:r>
      <w:r w:rsidRPr="00693357">
        <w:rPr>
          <w:spacing w:val="4"/>
        </w:rPr>
        <w:t>l</w:t>
      </w:r>
      <w:r w:rsidRPr="00693357">
        <w:rPr>
          <w:spacing w:val="3"/>
        </w:rPr>
        <w:t>u</w:t>
      </w:r>
      <w:r w:rsidRPr="00693357">
        <w:rPr>
          <w:spacing w:val="6"/>
        </w:rPr>
        <w:t>d</w:t>
      </w:r>
      <w:r w:rsidRPr="00693357">
        <w:rPr>
          <w:spacing w:val="4"/>
        </w:rPr>
        <w:t>i</w:t>
      </w:r>
      <w:r w:rsidRPr="00693357">
        <w:rPr>
          <w:spacing w:val="3"/>
        </w:rPr>
        <w:t>n</w:t>
      </w:r>
      <w:r w:rsidRPr="00693357">
        <w:t xml:space="preserve">g </w:t>
      </w:r>
      <w:r w:rsidRPr="00693357">
        <w:rPr>
          <w:spacing w:val="3"/>
        </w:rPr>
        <w:t>(</w:t>
      </w:r>
      <w:r w:rsidRPr="00693357">
        <w:rPr>
          <w:spacing w:val="6"/>
        </w:rPr>
        <w:t>b</w:t>
      </w:r>
      <w:r w:rsidRPr="00693357">
        <w:rPr>
          <w:spacing w:val="3"/>
        </w:rPr>
        <w:t>u</w:t>
      </w:r>
      <w:r w:rsidRPr="00693357">
        <w:t xml:space="preserve">t </w:t>
      </w:r>
      <w:r w:rsidRPr="00693357">
        <w:rPr>
          <w:spacing w:val="3"/>
        </w:rPr>
        <w:t>n</w:t>
      </w:r>
      <w:r w:rsidRPr="00693357">
        <w:rPr>
          <w:spacing w:val="6"/>
        </w:rPr>
        <w:t>o</w:t>
      </w:r>
      <w:r w:rsidRPr="00693357">
        <w:t>t</w:t>
      </w:r>
      <w:r w:rsidRPr="00693357">
        <w:rPr>
          <w:spacing w:val="4"/>
        </w:rPr>
        <w:t xml:space="preserve"> </w:t>
      </w:r>
      <w:r w:rsidRPr="00693357">
        <w:rPr>
          <w:spacing w:val="5"/>
        </w:rPr>
        <w:t>re</w:t>
      </w:r>
      <w:r w:rsidRPr="00693357">
        <w:rPr>
          <w:spacing w:val="4"/>
        </w:rPr>
        <w:t>s</w:t>
      </w:r>
      <w:r w:rsidRPr="00693357">
        <w:rPr>
          <w:spacing w:val="2"/>
        </w:rPr>
        <w:t>t</w:t>
      </w:r>
      <w:r w:rsidRPr="00693357">
        <w:rPr>
          <w:spacing w:val="5"/>
        </w:rPr>
        <w:t>r</w:t>
      </w:r>
      <w:r w:rsidRPr="00693357">
        <w:rPr>
          <w:spacing w:val="4"/>
        </w:rPr>
        <w:t>i</w:t>
      </w:r>
      <w:r w:rsidRPr="00693357">
        <w:rPr>
          <w:spacing w:val="5"/>
        </w:rPr>
        <w:t>c</w:t>
      </w:r>
      <w:r w:rsidRPr="00693357">
        <w:rPr>
          <w:spacing w:val="2"/>
        </w:rPr>
        <w:t>t</w:t>
      </w:r>
      <w:r w:rsidRPr="00693357">
        <w:rPr>
          <w:spacing w:val="5"/>
        </w:rPr>
        <w:t>e</w:t>
      </w:r>
      <w:r w:rsidRPr="00693357">
        <w:t>d</w:t>
      </w:r>
      <w:r w:rsidRPr="00693357">
        <w:rPr>
          <w:spacing w:val="1"/>
        </w:rPr>
        <w:t xml:space="preserve"> </w:t>
      </w:r>
      <w:r w:rsidRPr="00693357">
        <w:rPr>
          <w:spacing w:val="2"/>
        </w:rPr>
        <w:t>t</w:t>
      </w:r>
      <w:r w:rsidRPr="00693357">
        <w:rPr>
          <w:spacing w:val="6"/>
        </w:rPr>
        <w:t>o</w:t>
      </w:r>
      <w:r w:rsidRPr="00693357">
        <w:t>)</w:t>
      </w:r>
      <w:r w:rsidRPr="00693357">
        <w:rPr>
          <w:spacing w:val="6"/>
        </w:rPr>
        <w:t xml:space="preserve"> </w:t>
      </w:r>
      <w:r w:rsidRPr="00693357">
        <w:rPr>
          <w:spacing w:val="3"/>
        </w:rPr>
        <w:t>p</w:t>
      </w:r>
      <w:r w:rsidRPr="00693357">
        <w:rPr>
          <w:spacing w:val="5"/>
        </w:rPr>
        <w:t>r</w:t>
      </w:r>
      <w:r w:rsidRPr="00693357">
        <w:rPr>
          <w:spacing w:val="4"/>
        </w:rPr>
        <w:t>i</w:t>
      </w:r>
      <w:r w:rsidRPr="00693357">
        <w:rPr>
          <w:spacing w:val="3"/>
        </w:rPr>
        <w:t>n</w:t>
      </w:r>
      <w:r w:rsidRPr="00693357">
        <w:rPr>
          <w:spacing w:val="4"/>
        </w:rPr>
        <w:t>t</w:t>
      </w:r>
      <w:r w:rsidRPr="00693357">
        <w:rPr>
          <w:spacing w:val="3"/>
        </w:rPr>
        <w:t>e</w:t>
      </w:r>
      <w:r w:rsidRPr="00693357">
        <w:rPr>
          <w:spacing w:val="5"/>
        </w:rPr>
        <w:t>r</w:t>
      </w:r>
      <w:r w:rsidRPr="00693357">
        <w:rPr>
          <w:spacing w:val="4"/>
        </w:rPr>
        <w:t>s</w:t>
      </w:r>
      <w:r w:rsidRPr="00693357">
        <w:t>,</w:t>
      </w:r>
      <w:r w:rsidRPr="00693357">
        <w:rPr>
          <w:spacing w:val="1"/>
        </w:rPr>
        <w:t xml:space="preserve"> </w:t>
      </w:r>
      <w:r w:rsidRPr="00693357">
        <w:rPr>
          <w:spacing w:val="4"/>
        </w:rPr>
        <w:t>s</w:t>
      </w:r>
      <w:r w:rsidRPr="00693357">
        <w:rPr>
          <w:spacing w:val="3"/>
        </w:rPr>
        <w:t>c</w:t>
      </w:r>
      <w:r w:rsidRPr="00693357">
        <w:rPr>
          <w:spacing w:val="5"/>
        </w:rPr>
        <w:t>a</w:t>
      </w:r>
      <w:r w:rsidRPr="00693357">
        <w:rPr>
          <w:spacing w:val="3"/>
        </w:rPr>
        <w:t>nn</w:t>
      </w:r>
      <w:r w:rsidRPr="00693357">
        <w:rPr>
          <w:spacing w:val="5"/>
        </w:rPr>
        <w:t>er</w:t>
      </w:r>
      <w:r w:rsidRPr="00693357">
        <w:rPr>
          <w:spacing w:val="4"/>
        </w:rPr>
        <w:t>s</w:t>
      </w:r>
      <w:r w:rsidRPr="00693357">
        <w:t>,</w:t>
      </w:r>
      <w:r w:rsidRPr="00693357">
        <w:rPr>
          <w:spacing w:val="1"/>
        </w:rPr>
        <w:t xml:space="preserve"> </w:t>
      </w:r>
      <w:r w:rsidRPr="00693357">
        <w:rPr>
          <w:spacing w:val="14"/>
        </w:rPr>
        <w:t>X</w:t>
      </w:r>
      <w:r w:rsidRPr="00693357">
        <w:rPr>
          <w:spacing w:val="3"/>
        </w:rPr>
        <w:t>-</w:t>
      </w:r>
      <w:r w:rsidRPr="00693357">
        <w:rPr>
          <w:spacing w:val="4"/>
        </w:rPr>
        <w:t>t</w:t>
      </w:r>
      <w:r w:rsidRPr="00693357">
        <w:rPr>
          <w:spacing w:val="5"/>
        </w:rPr>
        <w:t>er</w:t>
      </w:r>
      <w:r w:rsidRPr="00693357">
        <w:rPr>
          <w:spacing w:val="1"/>
        </w:rPr>
        <w:t>m</w:t>
      </w:r>
      <w:r w:rsidRPr="00693357">
        <w:t>s</w:t>
      </w:r>
      <w:r w:rsidRPr="00693357">
        <w:rPr>
          <w:spacing w:val="2"/>
        </w:rPr>
        <w:t xml:space="preserve"> </w:t>
      </w:r>
      <w:r w:rsidRPr="00693357">
        <w:rPr>
          <w:spacing w:val="5"/>
        </w:rPr>
        <w:t>a</w:t>
      </w:r>
      <w:r w:rsidRPr="00693357">
        <w:rPr>
          <w:spacing w:val="3"/>
        </w:rPr>
        <w:t>n</w:t>
      </w:r>
      <w:r w:rsidRPr="00693357">
        <w:t>d</w:t>
      </w:r>
      <w:r w:rsidRPr="00693357">
        <w:rPr>
          <w:spacing w:val="8"/>
        </w:rPr>
        <w:t xml:space="preserve"> </w:t>
      </w:r>
      <w:r w:rsidRPr="00693357">
        <w:t>w</w:t>
      </w:r>
      <w:r w:rsidRPr="00693357">
        <w:rPr>
          <w:spacing w:val="6"/>
        </w:rPr>
        <w:t>o</w:t>
      </w:r>
      <w:r w:rsidRPr="00693357">
        <w:rPr>
          <w:spacing w:val="5"/>
        </w:rPr>
        <w:t>r</w:t>
      </w:r>
      <w:r w:rsidRPr="00693357">
        <w:rPr>
          <w:spacing w:val="3"/>
        </w:rPr>
        <w:t>k</w:t>
      </w:r>
      <w:r w:rsidRPr="00693357">
        <w:rPr>
          <w:spacing w:val="4"/>
        </w:rPr>
        <w:t>st</w:t>
      </w:r>
      <w:r w:rsidRPr="00693357">
        <w:rPr>
          <w:spacing w:val="3"/>
        </w:rPr>
        <w:t>a</w:t>
      </w:r>
      <w:r w:rsidRPr="00693357">
        <w:rPr>
          <w:spacing w:val="4"/>
        </w:rPr>
        <w:t>ti</w:t>
      </w:r>
      <w:r w:rsidRPr="00693357">
        <w:rPr>
          <w:spacing w:val="6"/>
        </w:rPr>
        <w:t>o</w:t>
      </w:r>
      <w:r w:rsidRPr="00693357">
        <w:rPr>
          <w:spacing w:val="3"/>
        </w:rPr>
        <w:t>n</w:t>
      </w:r>
      <w:r w:rsidRPr="00693357">
        <w:rPr>
          <w:spacing w:val="4"/>
        </w:rPr>
        <w:t>s</w:t>
      </w:r>
      <w:r w:rsidRPr="00693357">
        <w:t>.</w:t>
      </w:r>
      <w:r w:rsidRPr="00693357">
        <w:rPr>
          <w:spacing w:val="-3"/>
        </w:rPr>
        <w:t xml:space="preserve"> </w:t>
      </w:r>
      <w:r w:rsidRPr="00693357">
        <w:rPr>
          <w:spacing w:val="4"/>
        </w:rPr>
        <w:t>S</w:t>
      </w:r>
      <w:r w:rsidRPr="00693357">
        <w:rPr>
          <w:spacing w:val="3"/>
        </w:rPr>
        <w:t>up</w:t>
      </w:r>
      <w:r w:rsidRPr="00693357">
        <w:rPr>
          <w:spacing w:val="6"/>
        </w:rPr>
        <w:t>p</w:t>
      </w:r>
      <w:r w:rsidRPr="00693357">
        <w:rPr>
          <w:spacing w:val="3"/>
        </w:rPr>
        <w:t>o</w:t>
      </w:r>
      <w:r w:rsidRPr="00693357">
        <w:rPr>
          <w:spacing w:val="5"/>
        </w:rPr>
        <w:t>r</w:t>
      </w:r>
      <w:r w:rsidRPr="00693357">
        <w:rPr>
          <w:spacing w:val="4"/>
        </w:rPr>
        <w:t>ti</w:t>
      </w:r>
      <w:r w:rsidRPr="00693357">
        <w:rPr>
          <w:spacing w:val="3"/>
        </w:rPr>
        <w:t>n</w:t>
      </w:r>
      <w:r w:rsidRPr="00693357">
        <w:t xml:space="preserve">g </w:t>
      </w:r>
      <w:r w:rsidRPr="00693357">
        <w:rPr>
          <w:spacing w:val="5"/>
        </w:rPr>
        <w:t>c</w:t>
      </w:r>
      <w:r w:rsidRPr="00693357">
        <w:rPr>
          <w:spacing w:val="3"/>
        </w:rPr>
        <w:t>u</w:t>
      </w:r>
      <w:r w:rsidRPr="00693357">
        <w:rPr>
          <w:spacing w:val="4"/>
        </w:rPr>
        <w:t>st</w:t>
      </w:r>
      <w:r w:rsidRPr="00693357">
        <w:rPr>
          <w:spacing w:val="6"/>
        </w:rPr>
        <w:t>o</w:t>
      </w:r>
      <w:r w:rsidRPr="00693357">
        <w:rPr>
          <w:spacing w:val="1"/>
        </w:rPr>
        <w:t>m</w:t>
      </w:r>
      <w:r w:rsidRPr="00693357">
        <w:rPr>
          <w:spacing w:val="5"/>
        </w:rPr>
        <w:t>er</w:t>
      </w:r>
      <w:r w:rsidRPr="00693357">
        <w:t>s</w:t>
      </w:r>
      <w:r w:rsidRPr="00693357">
        <w:rPr>
          <w:spacing w:val="1"/>
        </w:rPr>
        <w:t xml:space="preserve"> </w:t>
      </w:r>
      <w:r w:rsidRPr="00693357">
        <w:rPr>
          <w:spacing w:val="3"/>
        </w:rPr>
        <w:t>u</w:t>
      </w:r>
      <w:r w:rsidRPr="00693357">
        <w:rPr>
          <w:spacing w:val="4"/>
        </w:rPr>
        <w:t>si</w:t>
      </w:r>
      <w:r w:rsidRPr="00693357">
        <w:rPr>
          <w:spacing w:val="3"/>
        </w:rPr>
        <w:t>n</w:t>
      </w:r>
      <w:r w:rsidRPr="00693357">
        <w:t>g</w:t>
      </w:r>
      <w:r w:rsidRPr="00693357">
        <w:rPr>
          <w:spacing w:val="4"/>
        </w:rPr>
        <w:t xml:space="preserve"> </w:t>
      </w:r>
      <w:r w:rsidRPr="00693357">
        <w:rPr>
          <w:spacing w:val="5"/>
        </w:rPr>
        <w:t>re</w:t>
      </w:r>
      <w:r w:rsidRPr="00693357">
        <w:rPr>
          <w:spacing w:val="1"/>
        </w:rPr>
        <w:t>m</w:t>
      </w:r>
      <w:r w:rsidRPr="00693357">
        <w:rPr>
          <w:spacing w:val="6"/>
        </w:rPr>
        <w:t>o</w:t>
      </w:r>
      <w:r w:rsidRPr="00693357">
        <w:rPr>
          <w:spacing w:val="4"/>
        </w:rPr>
        <w:t>t</w:t>
      </w:r>
      <w:r w:rsidRPr="00693357">
        <w:t>e</w:t>
      </w:r>
      <w:r w:rsidRPr="00693357">
        <w:rPr>
          <w:spacing w:val="2"/>
        </w:rPr>
        <w:t xml:space="preserve"> </w:t>
      </w:r>
      <w:r w:rsidRPr="00693357">
        <w:rPr>
          <w:spacing w:val="10"/>
        </w:rPr>
        <w:t>a</w:t>
      </w:r>
      <w:r w:rsidRPr="00693357">
        <w:rPr>
          <w:spacing w:val="5"/>
        </w:rPr>
        <w:t>c</w:t>
      </w:r>
      <w:r w:rsidRPr="00693357">
        <w:rPr>
          <w:spacing w:val="3"/>
        </w:rPr>
        <w:t>ce</w:t>
      </w:r>
      <w:r w:rsidRPr="00693357">
        <w:rPr>
          <w:spacing w:val="4"/>
        </w:rPr>
        <w:t>s</w:t>
      </w:r>
      <w:r w:rsidRPr="00693357">
        <w:t>s</w:t>
      </w:r>
      <w:r w:rsidRPr="00693357">
        <w:rPr>
          <w:spacing w:val="4"/>
        </w:rPr>
        <w:t xml:space="preserve"> t</w:t>
      </w:r>
      <w:r w:rsidRPr="00693357">
        <w:rPr>
          <w:spacing w:val="5"/>
        </w:rPr>
        <w:t>ec</w:t>
      </w:r>
      <w:r w:rsidRPr="00693357">
        <w:rPr>
          <w:spacing w:val="3"/>
        </w:rPr>
        <w:t>hn</w:t>
      </w:r>
      <w:r w:rsidRPr="00693357">
        <w:rPr>
          <w:spacing w:val="6"/>
        </w:rPr>
        <w:t>o</w:t>
      </w:r>
      <w:r w:rsidRPr="00693357">
        <w:rPr>
          <w:spacing w:val="2"/>
        </w:rPr>
        <w:t>l</w:t>
      </w:r>
      <w:r w:rsidRPr="00693357">
        <w:rPr>
          <w:spacing w:val="6"/>
        </w:rPr>
        <w:t>o</w:t>
      </w:r>
      <w:r w:rsidRPr="00693357">
        <w:rPr>
          <w:spacing w:val="3"/>
        </w:rPr>
        <w:t>g</w:t>
      </w:r>
      <w:r w:rsidRPr="00693357">
        <w:rPr>
          <w:spacing w:val="4"/>
        </w:rPr>
        <w:t>i</w:t>
      </w:r>
      <w:r w:rsidRPr="00693357">
        <w:rPr>
          <w:spacing w:val="5"/>
        </w:rPr>
        <w:t>e</w:t>
      </w:r>
      <w:r w:rsidRPr="00693357">
        <w:t>s</w:t>
      </w:r>
      <w:r w:rsidRPr="00693357">
        <w:rPr>
          <w:spacing w:val="-3"/>
        </w:rPr>
        <w:t xml:space="preserve"> </w:t>
      </w:r>
      <w:r w:rsidRPr="00693357">
        <w:rPr>
          <w:spacing w:val="5"/>
        </w:rPr>
        <w:t>a</w:t>
      </w:r>
      <w:r w:rsidRPr="00693357">
        <w:rPr>
          <w:spacing w:val="3"/>
        </w:rPr>
        <w:t>n</w:t>
      </w:r>
      <w:r w:rsidRPr="00693357">
        <w:t>d</w:t>
      </w:r>
      <w:r w:rsidRPr="00693357">
        <w:rPr>
          <w:spacing w:val="5"/>
        </w:rPr>
        <w:t xml:space="preserve"> a</w:t>
      </w:r>
      <w:r w:rsidRPr="00693357">
        <w:rPr>
          <w:spacing w:val="4"/>
        </w:rPr>
        <w:t>l</w:t>
      </w:r>
      <w:r w:rsidRPr="00693357">
        <w:rPr>
          <w:spacing w:val="2"/>
        </w:rPr>
        <w:t>s</w:t>
      </w:r>
      <w:r w:rsidRPr="00693357">
        <w:t>o</w:t>
      </w:r>
      <w:r w:rsidRPr="00693357">
        <w:rPr>
          <w:spacing w:val="5"/>
        </w:rPr>
        <w:t xml:space="preserve"> </w:t>
      </w:r>
      <w:r w:rsidRPr="00693357">
        <w:rPr>
          <w:spacing w:val="6"/>
        </w:rPr>
        <w:t>b</w:t>
      </w:r>
      <w:r w:rsidRPr="00693357">
        <w:t>y</w:t>
      </w:r>
      <w:r w:rsidRPr="00693357">
        <w:rPr>
          <w:spacing w:val="4"/>
        </w:rPr>
        <w:t xml:space="preserve"> </w:t>
      </w:r>
      <w:r w:rsidRPr="00693357">
        <w:rPr>
          <w:spacing w:val="3"/>
        </w:rPr>
        <w:t>v</w:t>
      </w:r>
      <w:r w:rsidRPr="00693357">
        <w:rPr>
          <w:spacing w:val="4"/>
        </w:rPr>
        <w:t>isiti</w:t>
      </w:r>
      <w:r w:rsidRPr="00693357">
        <w:rPr>
          <w:spacing w:val="3"/>
        </w:rPr>
        <w:t>n</w:t>
      </w:r>
      <w:r w:rsidRPr="00693357">
        <w:t>g</w:t>
      </w:r>
      <w:r w:rsidRPr="00693357">
        <w:rPr>
          <w:spacing w:val="2"/>
        </w:rPr>
        <w:t xml:space="preserve"> </w:t>
      </w:r>
      <w:r w:rsidRPr="00693357">
        <w:rPr>
          <w:spacing w:val="5"/>
        </w:rPr>
        <w:t>c</w:t>
      </w:r>
      <w:r w:rsidRPr="00693357">
        <w:rPr>
          <w:spacing w:val="4"/>
        </w:rPr>
        <w:t>li</w:t>
      </w:r>
      <w:r w:rsidRPr="00693357">
        <w:rPr>
          <w:spacing w:val="5"/>
        </w:rPr>
        <w:t>e</w:t>
      </w:r>
      <w:r w:rsidRPr="00693357">
        <w:rPr>
          <w:spacing w:val="3"/>
        </w:rPr>
        <w:t>n</w:t>
      </w:r>
      <w:r w:rsidRPr="00693357">
        <w:t>t</w:t>
      </w:r>
      <w:r w:rsidRPr="00693357">
        <w:rPr>
          <w:spacing w:val="3"/>
        </w:rPr>
        <w:t xml:space="preserve"> </w:t>
      </w:r>
      <w:r w:rsidRPr="00693357">
        <w:rPr>
          <w:spacing w:val="4"/>
        </w:rPr>
        <w:t>sit</w:t>
      </w:r>
      <w:r w:rsidRPr="00693357">
        <w:rPr>
          <w:spacing w:val="5"/>
        </w:rPr>
        <w:t>e</w:t>
      </w:r>
      <w:r w:rsidRPr="00693357">
        <w:rPr>
          <w:spacing w:val="2"/>
        </w:rPr>
        <w:t>s</w:t>
      </w:r>
      <w:r w:rsidRPr="00693357">
        <w:t>.</w:t>
      </w:r>
    </w:p>
    <w:p w14:paraId="42C73687" w14:textId="77777777" w:rsidR="00120AF4" w:rsidRPr="00693357" w:rsidRDefault="00120AF4">
      <w:pPr>
        <w:spacing w:before="19" w:line="240" w:lineRule="exact"/>
        <w:rPr>
          <w:sz w:val="24"/>
          <w:szCs w:val="24"/>
        </w:rPr>
      </w:pPr>
    </w:p>
    <w:p w14:paraId="6F83C071" w14:textId="77777777" w:rsidR="00120AF4" w:rsidRPr="00693357" w:rsidRDefault="00693357">
      <w:r w:rsidRPr="00693357">
        <w:rPr>
          <w:b/>
          <w:i/>
          <w:spacing w:val="2"/>
        </w:rPr>
        <w:t>Du</w:t>
      </w:r>
      <w:r w:rsidRPr="00693357">
        <w:rPr>
          <w:b/>
          <w:i/>
          <w:spacing w:val="4"/>
        </w:rPr>
        <w:t>t</w:t>
      </w:r>
      <w:r w:rsidRPr="00693357">
        <w:rPr>
          <w:b/>
          <w:i/>
          <w:spacing w:val="2"/>
        </w:rPr>
        <w:t>i</w:t>
      </w:r>
      <w:r w:rsidRPr="00693357">
        <w:rPr>
          <w:b/>
          <w:i/>
          <w:spacing w:val="5"/>
        </w:rPr>
        <w:t>e</w:t>
      </w:r>
      <w:r w:rsidRPr="00693357">
        <w:rPr>
          <w:b/>
          <w:i/>
          <w:spacing w:val="3"/>
        </w:rPr>
        <w:t>s</w:t>
      </w:r>
      <w:r w:rsidRPr="00693357">
        <w:rPr>
          <w:i/>
        </w:rPr>
        <w:t>:</w:t>
      </w:r>
    </w:p>
    <w:p w14:paraId="2C7AA25E" w14:textId="77777777" w:rsidR="00120AF4" w:rsidRPr="00693357" w:rsidRDefault="00693357">
      <w:pPr>
        <w:spacing w:before="31" w:line="270" w:lineRule="auto"/>
        <w:ind w:left="194" w:right="820"/>
      </w:pPr>
      <w:r w:rsidRPr="00693357">
        <w:pict w14:anchorId="51AE61E2">
          <v:group id="_x0000_s1035" style="position:absolute;left:0;text-align:left;margin-left:214.25pt;margin-top:.95pt;width:9.1pt;height:129.25pt;z-index:-251659776;mso-position-horizontal-relative:page" coordorigin="4285,19" coordsize="182,25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5" type="#_x0000_t75" style="position:absolute;left:4285;top:19;width:182;height:245">
              <v:imagedata r:id="rId5" o:title=""/>
            </v:shape>
            <v:shape id="_x0000_s1044" type="#_x0000_t75" style="position:absolute;left:4285;top:278;width:182;height:245">
              <v:imagedata r:id="rId5" o:title=""/>
            </v:shape>
            <v:shape id="_x0000_s1043" type="#_x0000_t75" style="position:absolute;left:4285;top:537;width:182;height:245">
              <v:imagedata r:id="rId5" o:title=""/>
            </v:shape>
            <v:shape id="_x0000_s1042" type="#_x0000_t75" style="position:absolute;left:4285;top:799;width:182;height:245">
              <v:imagedata r:id="rId5" o:title=""/>
            </v:shape>
            <v:shape id="_x0000_s1041" type="#_x0000_t75" style="position:absolute;left:4285;top:1058;width:182;height:245">
              <v:imagedata r:id="rId5" o:title=""/>
            </v:shape>
            <v:shape id="_x0000_s1040" type="#_x0000_t75" style="position:absolute;left:4285;top:1317;width:182;height:245">
              <v:imagedata r:id="rId5" o:title=""/>
            </v:shape>
            <v:shape id="_x0000_s1039" type="#_x0000_t75" style="position:absolute;left:4285;top:1579;width:182;height:245">
              <v:imagedata r:id="rId5" o:title=""/>
            </v:shape>
            <v:shape id="_x0000_s1038" type="#_x0000_t75" style="position:absolute;left:4285;top:1838;width:182;height:245">
              <v:imagedata r:id="rId5" o:title=""/>
            </v:shape>
            <v:shape id="_x0000_s1037" type="#_x0000_t75" style="position:absolute;left:4285;top:2097;width:182;height:245">
              <v:imagedata r:id="rId5" o:title=""/>
            </v:shape>
            <v:shape id="_x0000_s1036" type="#_x0000_t75" style="position:absolute;left:4285;top:2359;width:182;height:245">
              <v:imagedata r:id="rId5" o:title=""/>
            </v:shape>
            <w10:wrap anchorx="page"/>
          </v:group>
        </w:pict>
      </w:r>
      <w:r w:rsidRPr="00693357">
        <w:rPr>
          <w:spacing w:val="2"/>
        </w:rPr>
        <w:t>Di</w:t>
      </w:r>
      <w:r w:rsidRPr="00693357">
        <w:rPr>
          <w:spacing w:val="5"/>
        </w:rPr>
        <w:t>a</w:t>
      </w:r>
      <w:r w:rsidRPr="00693357">
        <w:rPr>
          <w:spacing w:val="3"/>
        </w:rPr>
        <w:t>g</w:t>
      </w:r>
      <w:r w:rsidRPr="00693357">
        <w:rPr>
          <w:spacing w:val="1"/>
        </w:rPr>
        <w:t>n</w:t>
      </w:r>
      <w:r w:rsidRPr="00693357">
        <w:rPr>
          <w:spacing w:val="6"/>
        </w:rPr>
        <w:t>o</w:t>
      </w:r>
      <w:r w:rsidRPr="00693357">
        <w:rPr>
          <w:spacing w:val="2"/>
        </w:rPr>
        <w:t>s</w:t>
      </w:r>
      <w:r w:rsidRPr="00693357">
        <w:rPr>
          <w:spacing w:val="4"/>
        </w:rPr>
        <w:t>i</w:t>
      </w:r>
      <w:r w:rsidRPr="00693357">
        <w:t>s</w:t>
      </w:r>
      <w:r w:rsidRPr="00693357">
        <w:rPr>
          <w:spacing w:val="-4"/>
        </w:rPr>
        <w:t xml:space="preserve"> </w:t>
      </w:r>
      <w:r w:rsidRPr="00693357">
        <w:rPr>
          <w:spacing w:val="6"/>
        </w:rPr>
        <w:t>o</w:t>
      </w:r>
      <w:r w:rsidRPr="00693357">
        <w:t>f</w:t>
      </w:r>
      <w:r w:rsidRPr="00693357">
        <w:rPr>
          <w:spacing w:val="1"/>
        </w:rPr>
        <w:t xml:space="preserve"> </w:t>
      </w:r>
      <w:r w:rsidRPr="00693357">
        <w:rPr>
          <w:spacing w:val="3"/>
        </w:rPr>
        <w:t>d</w:t>
      </w:r>
      <w:r w:rsidRPr="00693357">
        <w:rPr>
          <w:spacing w:val="5"/>
        </w:rPr>
        <w:t>e</w:t>
      </w:r>
      <w:r w:rsidRPr="00693357">
        <w:rPr>
          <w:spacing w:val="4"/>
        </w:rPr>
        <w:t>s</w:t>
      </w:r>
      <w:r w:rsidRPr="00693357">
        <w:rPr>
          <w:spacing w:val="1"/>
        </w:rPr>
        <w:t>k</w:t>
      </w:r>
      <w:r w:rsidRPr="00693357">
        <w:rPr>
          <w:spacing w:val="2"/>
        </w:rPr>
        <w:t>t</w:t>
      </w:r>
      <w:r w:rsidRPr="00693357">
        <w:rPr>
          <w:spacing w:val="3"/>
        </w:rPr>
        <w:t>op</w:t>
      </w:r>
      <w:r w:rsidRPr="00693357">
        <w:t>,</w:t>
      </w:r>
      <w:r w:rsidRPr="00693357">
        <w:rPr>
          <w:spacing w:val="-2"/>
        </w:rPr>
        <w:t xml:space="preserve"> </w:t>
      </w:r>
      <w:r w:rsidRPr="00693357">
        <w:rPr>
          <w:spacing w:val="3"/>
        </w:rPr>
        <w:t>ap</w:t>
      </w:r>
      <w:r w:rsidRPr="00693357">
        <w:rPr>
          <w:spacing w:val="6"/>
        </w:rPr>
        <w:t>p</w:t>
      </w:r>
      <w:r w:rsidRPr="00693357">
        <w:rPr>
          <w:spacing w:val="4"/>
        </w:rPr>
        <w:t>l</w:t>
      </w:r>
      <w:r w:rsidRPr="00693357">
        <w:rPr>
          <w:spacing w:val="2"/>
        </w:rPr>
        <w:t>i</w:t>
      </w:r>
      <w:r w:rsidRPr="00693357">
        <w:rPr>
          <w:spacing w:val="3"/>
        </w:rPr>
        <w:t>ca</w:t>
      </w:r>
      <w:r w:rsidRPr="00693357">
        <w:rPr>
          <w:spacing w:val="4"/>
        </w:rPr>
        <w:t>t</w:t>
      </w:r>
      <w:r w:rsidRPr="00693357">
        <w:rPr>
          <w:spacing w:val="2"/>
        </w:rPr>
        <w:t>i</w:t>
      </w:r>
      <w:r w:rsidRPr="00693357">
        <w:rPr>
          <w:spacing w:val="6"/>
        </w:rPr>
        <w:t>o</w:t>
      </w:r>
      <w:r w:rsidRPr="00693357">
        <w:rPr>
          <w:spacing w:val="1"/>
        </w:rPr>
        <w:t>n</w:t>
      </w:r>
      <w:r w:rsidRPr="00693357">
        <w:t>,</w:t>
      </w:r>
      <w:r w:rsidRPr="00693357">
        <w:rPr>
          <w:spacing w:val="-1"/>
        </w:rPr>
        <w:t xml:space="preserve"> </w:t>
      </w:r>
      <w:r w:rsidRPr="00693357">
        <w:rPr>
          <w:spacing w:val="1"/>
        </w:rPr>
        <w:t>n</w:t>
      </w:r>
      <w:r w:rsidRPr="00693357">
        <w:rPr>
          <w:spacing w:val="3"/>
        </w:rPr>
        <w:t>e</w:t>
      </w:r>
      <w:r w:rsidRPr="00693357">
        <w:rPr>
          <w:spacing w:val="7"/>
        </w:rPr>
        <w:t>t</w:t>
      </w:r>
      <w:r w:rsidRPr="00693357">
        <w:t>w</w:t>
      </w:r>
      <w:r w:rsidRPr="00693357">
        <w:rPr>
          <w:spacing w:val="4"/>
        </w:rPr>
        <w:t>o</w:t>
      </w:r>
      <w:r w:rsidRPr="00693357">
        <w:rPr>
          <w:spacing w:val="5"/>
        </w:rPr>
        <w:t>r</w:t>
      </w:r>
      <w:r w:rsidRPr="00693357">
        <w:rPr>
          <w:spacing w:val="1"/>
        </w:rPr>
        <w:t>k</w:t>
      </w:r>
      <w:r w:rsidRPr="00693357">
        <w:rPr>
          <w:spacing w:val="4"/>
        </w:rPr>
        <w:t>i</w:t>
      </w:r>
      <w:r w:rsidRPr="00693357">
        <w:rPr>
          <w:spacing w:val="3"/>
        </w:rPr>
        <w:t>n</w:t>
      </w:r>
      <w:r w:rsidRPr="00693357">
        <w:t>g</w:t>
      </w:r>
      <w:r w:rsidRPr="00693357">
        <w:rPr>
          <w:spacing w:val="-5"/>
        </w:rPr>
        <w:t xml:space="preserve"> </w:t>
      </w:r>
      <w:r w:rsidRPr="00693357">
        <w:rPr>
          <w:spacing w:val="5"/>
        </w:rPr>
        <w:t>a</w:t>
      </w:r>
      <w:r w:rsidRPr="00693357">
        <w:rPr>
          <w:spacing w:val="1"/>
        </w:rPr>
        <w:t>n</w:t>
      </w:r>
      <w:r w:rsidRPr="00693357">
        <w:t>d</w:t>
      </w:r>
      <w:r w:rsidRPr="00693357">
        <w:rPr>
          <w:spacing w:val="3"/>
        </w:rPr>
        <w:t xml:space="preserve"> </w:t>
      </w:r>
      <w:r w:rsidRPr="00693357">
        <w:rPr>
          <w:spacing w:val="4"/>
        </w:rPr>
        <w:t>i</w:t>
      </w:r>
      <w:r w:rsidRPr="00693357">
        <w:rPr>
          <w:spacing w:val="3"/>
        </w:rPr>
        <w:t>n</w:t>
      </w:r>
      <w:r w:rsidRPr="00693357">
        <w:rPr>
          <w:spacing w:val="1"/>
        </w:rPr>
        <w:t>f</w:t>
      </w:r>
      <w:r w:rsidRPr="00693357">
        <w:rPr>
          <w:spacing w:val="5"/>
        </w:rPr>
        <w:t>ra</w:t>
      </w:r>
      <w:r w:rsidRPr="00693357">
        <w:rPr>
          <w:spacing w:val="2"/>
        </w:rPr>
        <w:t>st</w:t>
      </w:r>
      <w:r w:rsidRPr="00693357">
        <w:rPr>
          <w:spacing w:val="5"/>
        </w:rPr>
        <w:t>r</w:t>
      </w:r>
      <w:r w:rsidRPr="00693357">
        <w:rPr>
          <w:spacing w:val="1"/>
        </w:rPr>
        <w:t>u</w:t>
      </w:r>
      <w:r w:rsidRPr="00693357">
        <w:rPr>
          <w:spacing w:val="5"/>
        </w:rPr>
        <w:t>c</w:t>
      </w:r>
      <w:r w:rsidRPr="00693357">
        <w:rPr>
          <w:spacing w:val="4"/>
        </w:rPr>
        <w:t>t</w:t>
      </w:r>
      <w:r w:rsidRPr="00693357">
        <w:rPr>
          <w:spacing w:val="1"/>
        </w:rPr>
        <w:t>u</w:t>
      </w:r>
      <w:r w:rsidRPr="00693357">
        <w:rPr>
          <w:spacing w:val="3"/>
        </w:rPr>
        <w:t>r</w:t>
      </w:r>
      <w:r w:rsidRPr="00693357">
        <w:t>e</w:t>
      </w:r>
      <w:r w:rsidRPr="00693357">
        <w:rPr>
          <w:spacing w:val="-6"/>
        </w:rPr>
        <w:t xml:space="preserve"> </w:t>
      </w:r>
      <w:r w:rsidRPr="00693357">
        <w:rPr>
          <w:spacing w:val="4"/>
        </w:rPr>
        <w:t>iss</w:t>
      </w:r>
      <w:r w:rsidRPr="00693357">
        <w:rPr>
          <w:spacing w:val="1"/>
        </w:rPr>
        <w:t>u</w:t>
      </w:r>
      <w:r w:rsidRPr="00693357">
        <w:rPr>
          <w:spacing w:val="5"/>
        </w:rPr>
        <w:t>e</w:t>
      </w:r>
      <w:r w:rsidRPr="00693357">
        <w:rPr>
          <w:spacing w:val="2"/>
        </w:rPr>
        <w:t>s</w:t>
      </w:r>
      <w:r w:rsidRPr="00693357">
        <w:t xml:space="preserve">. </w:t>
      </w:r>
      <w:r w:rsidRPr="00693357">
        <w:rPr>
          <w:spacing w:val="3"/>
        </w:rPr>
        <w:t>E</w:t>
      </w:r>
      <w:r w:rsidRPr="00693357">
        <w:rPr>
          <w:spacing w:val="1"/>
        </w:rPr>
        <w:t>x</w:t>
      </w:r>
      <w:r w:rsidRPr="00693357">
        <w:rPr>
          <w:spacing w:val="3"/>
        </w:rPr>
        <w:t>pe</w:t>
      </w:r>
      <w:r w:rsidRPr="00693357">
        <w:rPr>
          <w:spacing w:val="5"/>
        </w:rPr>
        <w:t>r</w:t>
      </w:r>
      <w:r w:rsidRPr="00693357">
        <w:rPr>
          <w:spacing w:val="2"/>
        </w:rPr>
        <w:t>i</w:t>
      </w:r>
      <w:r w:rsidRPr="00693357">
        <w:rPr>
          <w:spacing w:val="5"/>
        </w:rPr>
        <w:t>e</w:t>
      </w:r>
      <w:r w:rsidRPr="00693357">
        <w:rPr>
          <w:spacing w:val="1"/>
        </w:rPr>
        <w:t>n</w:t>
      </w:r>
      <w:r w:rsidRPr="00693357">
        <w:rPr>
          <w:spacing w:val="5"/>
        </w:rPr>
        <w:t>c</w:t>
      </w:r>
      <w:r w:rsidRPr="00693357">
        <w:t>e</w:t>
      </w:r>
      <w:r w:rsidRPr="00693357">
        <w:rPr>
          <w:spacing w:val="-4"/>
        </w:rPr>
        <w:t xml:space="preserve"> </w:t>
      </w:r>
      <w:r w:rsidRPr="00693357">
        <w:rPr>
          <w:spacing w:val="6"/>
        </w:rPr>
        <w:t>o</w:t>
      </w:r>
      <w:r w:rsidRPr="00693357">
        <w:t>f</w:t>
      </w:r>
      <w:r w:rsidRPr="00693357">
        <w:rPr>
          <w:spacing w:val="1"/>
        </w:rPr>
        <w:t xml:space="preserve"> </w:t>
      </w:r>
      <w:r w:rsidRPr="00693357">
        <w:rPr>
          <w:spacing w:val="4"/>
        </w:rPr>
        <w:t>s</w:t>
      </w:r>
      <w:r w:rsidRPr="00693357">
        <w:rPr>
          <w:spacing w:val="1"/>
        </w:rPr>
        <w:t>u</w:t>
      </w:r>
      <w:r w:rsidRPr="00693357">
        <w:rPr>
          <w:spacing w:val="3"/>
        </w:rPr>
        <w:t>ppor</w:t>
      </w:r>
      <w:r w:rsidRPr="00693357">
        <w:rPr>
          <w:spacing w:val="4"/>
        </w:rPr>
        <w:t>ti</w:t>
      </w:r>
      <w:r w:rsidRPr="00693357">
        <w:rPr>
          <w:spacing w:val="3"/>
        </w:rPr>
        <w:t>n</w:t>
      </w:r>
      <w:r w:rsidRPr="00693357">
        <w:t>g</w:t>
      </w:r>
      <w:r w:rsidRPr="00693357">
        <w:rPr>
          <w:spacing w:val="-5"/>
        </w:rPr>
        <w:t xml:space="preserve"> </w:t>
      </w:r>
      <w:r w:rsidRPr="00693357">
        <w:t>a</w:t>
      </w:r>
      <w:r w:rsidRPr="00693357">
        <w:rPr>
          <w:spacing w:val="9"/>
        </w:rPr>
        <w:t xml:space="preserve"> </w:t>
      </w:r>
      <w:r w:rsidRPr="00693357">
        <w:t>w</w:t>
      </w:r>
      <w:r w:rsidRPr="00693357">
        <w:rPr>
          <w:spacing w:val="2"/>
        </w:rPr>
        <w:t>i</w:t>
      </w:r>
      <w:r w:rsidRPr="00693357">
        <w:rPr>
          <w:spacing w:val="3"/>
        </w:rPr>
        <w:t>d</w:t>
      </w:r>
      <w:r w:rsidRPr="00693357">
        <w:t>e</w:t>
      </w:r>
      <w:r w:rsidRPr="00693357">
        <w:rPr>
          <w:spacing w:val="1"/>
        </w:rPr>
        <w:t xml:space="preserve"> </w:t>
      </w:r>
      <w:r w:rsidRPr="00693357">
        <w:rPr>
          <w:spacing w:val="5"/>
        </w:rPr>
        <w:t>a</w:t>
      </w:r>
      <w:r w:rsidRPr="00693357">
        <w:rPr>
          <w:spacing w:val="1"/>
        </w:rPr>
        <w:t>n</w:t>
      </w:r>
      <w:r w:rsidRPr="00693357">
        <w:t>d</w:t>
      </w:r>
      <w:r w:rsidRPr="00693357">
        <w:rPr>
          <w:spacing w:val="5"/>
        </w:rPr>
        <w:t xml:space="preserve"> </w:t>
      </w:r>
      <w:r w:rsidRPr="00693357">
        <w:rPr>
          <w:spacing w:val="1"/>
        </w:rPr>
        <w:t>v</w:t>
      </w:r>
      <w:r w:rsidRPr="00693357">
        <w:rPr>
          <w:spacing w:val="3"/>
        </w:rPr>
        <w:t>a</w:t>
      </w:r>
      <w:r w:rsidRPr="00693357">
        <w:rPr>
          <w:spacing w:val="5"/>
        </w:rPr>
        <w:t>r</w:t>
      </w:r>
      <w:r w:rsidRPr="00693357">
        <w:rPr>
          <w:spacing w:val="2"/>
        </w:rPr>
        <w:t>i</w:t>
      </w:r>
      <w:r w:rsidRPr="00693357">
        <w:rPr>
          <w:spacing w:val="3"/>
        </w:rPr>
        <w:t>e</w:t>
      </w:r>
      <w:r w:rsidRPr="00693357">
        <w:t>d</w:t>
      </w:r>
      <w:r w:rsidRPr="00693357">
        <w:rPr>
          <w:spacing w:val="1"/>
        </w:rPr>
        <w:t xml:space="preserve"> </w:t>
      </w:r>
      <w:r w:rsidRPr="00693357">
        <w:rPr>
          <w:spacing w:val="5"/>
        </w:rPr>
        <w:t>c</w:t>
      </w:r>
      <w:r w:rsidRPr="00693357">
        <w:rPr>
          <w:spacing w:val="2"/>
        </w:rPr>
        <w:t>li</w:t>
      </w:r>
      <w:r w:rsidRPr="00693357">
        <w:rPr>
          <w:spacing w:val="5"/>
        </w:rPr>
        <w:t>e</w:t>
      </w:r>
      <w:r w:rsidRPr="00693357">
        <w:rPr>
          <w:spacing w:val="3"/>
        </w:rPr>
        <w:t>n</w:t>
      </w:r>
      <w:r w:rsidRPr="00693357">
        <w:t>t</w:t>
      </w:r>
      <w:r w:rsidRPr="00693357">
        <w:rPr>
          <w:spacing w:val="1"/>
        </w:rPr>
        <w:t xml:space="preserve"> </w:t>
      </w:r>
      <w:r w:rsidRPr="00693357">
        <w:rPr>
          <w:spacing w:val="3"/>
        </w:rPr>
        <w:t>b</w:t>
      </w:r>
      <w:r w:rsidRPr="00693357">
        <w:rPr>
          <w:spacing w:val="5"/>
        </w:rPr>
        <w:t>a</w:t>
      </w:r>
      <w:r w:rsidRPr="00693357">
        <w:rPr>
          <w:spacing w:val="2"/>
        </w:rPr>
        <w:t>s</w:t>
      </w:r>
      <w:r w:rsidRPr="00693357">
        <w:rPr>
          <w:spacing w:val="3"/>
        </w:rPr>
        <w:t>e</w:t>
      </w:r>
      <w:r w:rsidRPr="00693357">
        <w:t>.</w:t>
      </w:r>
    </w:p>
    <w:p w14:paraId="77B3B89A" w14:textId="77777777" w:rsidR="00120AF4" w:rsidRPr="00693357" w:rsidRDefault="00693357">
      <w:pPr>
        <w:spacing w:before="1"/>
        <w:ind w:left="192"/>
      </w:pPr>
      <w:r w:rsidRPr="00693357">
        <w:rPr>
          <w:spacing w:val="3"/>
        </w:rPr>
        <w:t>T</w:t>
      </w:r>
      <w:r w:rsidRPr="00693357">
        <w:rPr>
          <w:spacing w:val="-2"/>
        </w:rPr>
        <w:t>r</w:t>
      </w:r>
      <w:r w:rsidRPr="00693357">
        <w:rPr>
          <w:spacing w:val="1"/>
        </w:rPr>
        <w:t>o</w:t>
      </w:r>
      <w:r w:rsidRPr="00693357">
        <w:rPr>
          <w:spacing w:val="-1"/>
        </w:rPr>
        <w:t>u</w:t>
      </w:r>
      <w:r w:rsidRPr="00693357">
        <w:rPr>
          <w:spacing w:val="1"/>
        </w:rPr>
        <w:t>b</w:t>
      </w:r>
      <w:r w:rsidRPr="00693357">
        <w:t>les</w:t>
      </w:r>
      <w:r w:rsidRPr="00693357">
        <w:rPr>
          <w:spacing w:val="-2"/>
        </w:rPr>
        <w:t>h</w:t>
      </w:r>
      <w:r w:rsidRPr="00693357">
        <w:rPr>
          <w:spacing w:val="1"/>
        </w:rPr>
        <w:t>oo</w:t>
      </w:r>
      <w:r w:rsidRPr="00693357">
        <w:t>ti</w:t>
      </w:r>
      <w:r w:rsidRPr="00693357">
        <w:rPr>
          <w:spacing w:val="1"/>
        </w:rPr>
        <w:t>n</w:t>
      </w:r>
      <w:r w:rsidRPr="00693357">
        <w:t>g</w:t>
      </w:r>
      <w:r w:rsidRPr="00693357">
        <w:rPr>
          <w:spacing w:val="-14"/>
        </w:rPr>
        <w:t xml:space="preserve"> </w:t>
      </w:r>
      <w:r w:rsidRPr="00693357">
        <w:rPr>
          <w:spacing w:val="2"/>
        </w:rPr>
        <w:t>P</w:t>
      </w:r>
      <w:r w:rsidRPr="00693357">
        <w:rPr>
          <w:spacing w:val="-1"/>
        </w:rPr>
        <w:t>C</w:t>
      </w:r>
      <w:r w:rsidRPr="00693357">
        <w:rPr>
          <w:spacing w:val="1"/>
        </w:rPr>
        <w:t>’</w:t>
      </w:r>
      <w:r w:rsidRPr="00693357">
        <w:rPr>
          <w:spacing w:val="-1"/>
        </w:rPr>
        <w:t>s</w:t>
      </w:r>
      <w:r w:rsidRPr="00693357">
        <w:t>,</w:t>
      </w:r>
      <w:r w:rsidRPr="00693357">
        <w:rPr>
          <w:spacing w:val="-3"/>
        </w:rPr>
        <w:t xml:space="preserve"> </w:t>
      </w:r>
      <w:r w:rsidRPr="00693357">
        <w:t>la</w:t>
      </w:r>
      <w:r w:rsidRPr="00693357">
        <w:rPr>
          <w:spacing w:val="1"/>
        </w:rPr>
        <w:t>p</w:t>
      </w:r>
      <w:r w:rsidRPr="00693357">
        <w:t>t</w:t>
      </w:r>
      <w:r w:rsidRPr="00693357">
        <w:rPr>
          <w:spacing w:val="1"/>
        </w:rPr>
        <w:t>op</w:t>
      </w:r>
      <w:r w:rsidRPr="00693357">
        <w:t>s</w:t>
      </w:r>
      <w:r w:rsidRPr="00693357">
        <w:rPr>
          <w:spacing w:val="-6"/>
        </w:rPr>
        <w:t xml:space="preserve"> </w:t>
      </w:r>
      <w:r w:rsidRPr="00693357">
        <w:t>a</w:t>
      </w:r>
      <w:r w:rsidRPr="00693357">
        <w:rPr>
          <w:spacing w:val="-1"/>
        </w:rPr>
        <w:t>n</w:t>
      </w:r>
      <w:r w:rsidRPr="00693357">
        <w:t>d</w:t>
      </w:r>
      <w:r w:rsidRPr="00693357">
        <w:rPr>
          <w:spacing w:val="1"/>
        </w:rPr>
        <w:t xml:space="preserve"> </w:t>
      </w:r>
      <w:r w:rsidRPr="00693357">
        <w:rPr>
          <w:spacing w:val="-4"/>
        </w:rPr>
        <w:t>m</w:t>
      </w:r>
      <w:r w:rsidRPr="00693357">
        <w:rPr>
          <w:spacing w:val="1"/>
        </w:rPr>
        <w:t>ob</w:t>
      </w:r>
      <w:r w:rsidRPr="00693357">
        <w:t>ile</w:t>
      </w:r>
      <w:r w:rsidRPr="00693357">
        <w:rPr>
          <w:spacing w:val="-6"/>
        </w:rPr>
        <w:t xml:space="preserve"> </w:t>
      </w:r>
      <w:r w:rsidRPr="00693357">
        <w:rPr>
          <w:spacing w:val="1"/>
        </w:rPr>
        <w:t>d</w:t>
      </w:r>
      <w:r w:rsidRPr="00693357">
        <w:t>e</w:t>
      </w:r>
      <w:r w:rsidRPr="00693357">
        <w:rPr>
          <w:spacing w:val="-1"/>
        </w:rPr>
        <w:t>v</w:t>
      </w:r>
      <w:r w:rsidRPr="00693357">
        <w:t>ices.</w:t>
      </w:r>
    </w:p>
    <w:p w14:paraId="44BDDE96" w14:textId="77777777" w:rsidR="00120AF4" w:rsidRPr="00693357" w:rsidRDefault="00693357">
      <w:pPr>
        <w:spacing w:before="31"/>
        <w:ind w:left="194"/>
      </w:pPr>
      <w:r w:rsidRPr="00693357">
        <w:rPr>
          <w:spacing w:val="4"/>
        </w:rPr>
        <w:t>P</w:t>
      </w:r>
      <w:r w:rsidRPr="00693357">
        <w:rPr>
          <w:spacing w:val="3"/>
        </w:rPr>
        <w:t>ro</w:t>
      </w:r>
      <w:r w:rsidRPr="00693357">
        <w:rPr>
          <w:spacing w:val="1"/>
        </w:rPr>
        <w:t>v</w:t>
      </w:r>
      <w:r w:rsidRPr="00693357">
        <w:rPr>
          <w:spacing w:val="2"/>
        </w:rPr>
        <w:t>i</w:t>
      </w:r>
      <w:r w:rsidRPr="00693357">
        <w:rPr>
          <w:spacing w:val="3"/>
        </w:rPr>
        <w:t>d</w:t>
      </w:r>
      <w:r w:rsidRPr="00693357">
        <w:rPr>
          <w:spacing w:val="4"/>
        </w:rPr>
        <w:t>i</w:t>
      </w:r>
      <w:r w:rsidRPr="00693357">
        <w:rPr>
          <w:spacing w:val="3"/>
        </w:rPr>
        <w:t>n</w:t>
      </w:r>
      <w:r w:rsidRPr="00693357">
        <w:t>g</w:t>
      </w:r>
      <w:r w:rsidRPr="00693357">
        <w:rPr>
          <w:spacing w:val="-4"/>
        </w:rPr>
        <w:t xml:space="preserve"> </w:t>
      </w:r>
      <w:r w:rsidRPr="00693357">
        <w:rPr>
          <w:spacing w:val="6"/>
        </w:rPr>
        <w:t>1</w:t>
      </w:r>
      <w:r w:rsidRPr="00693357">
        <w:rPr>
          <w:spacing w:val="2"/>
        </w:rPr>
        <w:t>s</w:t>
      </w:r>
      <w:r w:rsidRPr="00693357">
        <w:rPr>
          <w:spacing w:val="4"/>
        </w:rPr>
        <w:t>t</w:t>
      </w:r>
      <w:r w:rsidRPr="00693357">
        <w:rPr>
          <w:spacing w:val="2"/>
        </w:rPr>
        <w:t>/</w:t>
      </w:r>
      <w:r w:rsidRPr="00693357">
        <w:rPr>
          <w:spacing w:val="6"/>
        </w:rPr>
        <w:t>2</w:t>
      </w:r>
      <w:r w:rsidRPr="00693357">
        <w:rPr>
          <w:spacing w:val="1"/>
        </w:rPr>
        <w:t>n</w:t>
      </w:r>
      <w:r w:rsidRPr="00693357">
        <w:t xml:space="preserve">d </w:t>
      </w:r>
      <w:r w:rsidRPr="00693357">
        <w:rPr>
          <w:spacing w:val="2"/>
        </w:rPr>
        <w:t>l</w:t>
      </w:r>
      <w:r w:rsidRPr="00693357">
        <w:rPr>
          <w:spacing w:val="4"/>
        </w:rPr>
        <w:t>i</w:t>
      </w:r>
      <w:r w:rsidRPr="00693357">
        <w:rPr>
          <w:spacing w:val="3"/>
        </w:rPr>
        <w:t>n</w:t>
      </w:r>
      <w:r w:rsidRPr="00693357">
        <w:t>e</w:t>
      </w:r>
      <w:r w:rsidRPr="00693357">
        <w:rPr>
          <w:spacing w:val="2"/>
        </w:rPr>
        <w:t xml:space="preserve"> </w:t>
      </w:r>
      <w:r w:rsidRPr="00693357">
        <w:rPr>
          <w:spacing w:val="4"/>
        </w:rPr>
        <w:t>s</w:t>
      </w:r>
      <w:r w:rsidRPr="00693357">
        <w:rPr>
          <w:spacing w:val="1"/>
        </w:rPr>
        <w:t>u</w:t>
      </w:r>
      <w:r w:rsidRPr="00693357">
        <w:rPr>
          <w:spacing w:val="6"/>
        </w:rPr>
        <w:t>p</w:t>
      </w:r>
      <w:r w:rsidRPr="00693357">
        <w:rPr>
          <w:spacing w:val="3"/>
        </w:rPr>
        <w:t>por</w:t>
      </w:r>
      <w:r w:rsidRPr="00693357">
        <w:t>t</w:t>
      </w:r>
      <w:r w:rsidRPr="00693357">
        <w:rPr>
          <w:spacing w:val="-1"/>
        </w:rPr>
        <w:t xml:space="preserve"> </w:t>
      </w:r>
      <w:r w:rsidRPr="00693357">
        <w:rPr>
          <w:spacing w:val="2"/>
        </w:rPr>
        <w:t>t</w:t>
      </w:r>
      <w:r w:rsidRPr="00693357">
        <w:t>o</w:t>
      </w:r>
      <w:r w:rsidRPr="00693357">
        <w:rPr>
          <w:spacing w:val="6"/>
        </w:rPr>
        <w:t xml:space="preserve"> </w:t>
      </w:r>
      <w:r w:rsidRPr="00693357">
        <w:rPr>
          <w:spacing w:val="1"/>
        </w:rPr>
        <w:t>u</w:t>
      </w:r>
      <w:r w:rsidRPr="00693357">
        <w:rPr>
          <w:spacing w:val="4"/>
        </w:rPr>
        <w:t>s</w:t>
      </w:r>
      <w:r w:rsidRPr="00693357">
        <w:rPr>
          <w:spacing w:val="3"/>
        </w:rPr>
        <w:t>er</w:t>
      </w:r>
      <w:r w:rsidRPr="00693357">
        <w:rPr>
          <w:spacing w:val="2"/>
        </w:rPr>
        <w:t>s</w:t>
      </w:r>
      <w:r w:rsidRPr="00693357">
        <w:t>.</w:t>
      </w:r>
    </w:p>
    <w:p w14:paraId="4310F709" w14:textId="77777777" w:rsidR="00120AF4" w:rsidRPr="00693357" w:rsidRDefault="00693357">
      <w:pPr>
        <w:spacing w:before="29" w:line="271" w:lineRule="auto"/>
        <w:ind w:left="194" w:right="1433" w:firstLine="2"/>
      </w:pPr>
      <w:r w:rsidRPr="00693357">
        <w:t>A</w:t>
      </w:r>
      <w:r w:rsidRPr="00693357">
        <w:rPr>
          <w:spacing w:val="6"/>
        </w:rPr>
        <w:t>d</w:t>
      </w:r>
      <w:r w:rsidRPr="00693357">
        <w:rPr>
          <w:spacing w:val="1"/>
        </w:rPr>
        <w:t>m</w:t>
      </w:r>
      <w:r w:rsidRPr="00693357">
        <w:rPr>
          <w:spacing w:val="4"/>
        </w:rPr>
        <w:t>i</w:t>
      </w:r>
      <w:r w:rsidRPr="00693357">
        <w:rPr>
          <w:spacing w:val="1"/>
        </w:rPr>
        <w:t>n</w:t>
      </w:r>
      <w:r w:rsidRPr="00693357">
        <w:rPr>
          <w:spacing w:val="4"/>
        </w:rPr>
        <w:t>i</w:t>
      </w:r>
      <w:r w:rsidRPr="00693357">
        <w:rPr>
          <w:spacing w:val="2"/>
        </w:rPr>
        <w:t>s</w:t>
      </w:r>
      <w:r w:rsidRPr="00693357">
        <w:rPr>
          <w:spacing w:val="4"/>
        </w:rPr>
        <w:t>t</w:t>
      </w:r>
      <w:r w:rsidRPr="00693357">
        <w:rPr>
          <w:spacing w:val="3"/>
        </w:rPr>
        <w:t>er</w:t>
      </w:r>
      <w:r w:rsidRPr="00693357">
        <w:rPr>
          <w:spacing w:val="4"/>
        </w:rPr>
        <w:t>i</w:t>
      </w:r>
      <w:r w:rsidRPr="00693357">
        <w:rPr>
          <w:spacing w:val="3"/>
        </w:rPr>
        <w:t>n</w:t>
      </w:r>
      <w:r w:rsidRPr="00693357">
        <w:t>g</w:t>
      </w:r>
      <w:r w:rsidRPr="00693357">
        <w:rPr>
          <w:spacing w:val="-8"/>
        </w:rPr>
        <w:t xml:space="preserve"> </w:t>
      </w:r>
      <w:r w:rsidRPr="00693357">
        <w:rPr>
          <w:spacing w:val="4"/>
        </w:rPr>
        <w:t>t</w:t>
      </w:r>
      <w:r w:rsidRPr="00693357">
        <w:rPr>
          <w:spacing w:val="3"/>
        </w:rPr>
        <w:t>h</w:t>
      </w:r>
      <w:r w:rsidRPr="00693357">
        <w:t>e</w:t>
      </w:r>
      <w:r w:rsidRPr="00693357">
        <w:rPr>
          <w:spacing w:val="3"/>
        </w:rPr>
        <w:t xml:space="preserve"> I</w:t>
      </w:r>
      <w:r w:rsidRPr="00693357">
        <w:t>T</w:t>
      </w:r>
      <w:r w:rsidRPr="00693357">
        <w:rPr>
          <w:spacing w:val="6"/>
        </w:rPr>
        <w:t xml:space="preserve"> </w:t>
      </w:r>
      <w:r w:rsidRPr="00693357">
        <w:rPr>
          <w:spacing w:val="3"/>
        </w:rPr>
        <w:t>depar</w:t>
      </w:r>
      <w:r w:rsidRPr="00693357">
        <w:rPr>
          <w:spacing w:val="4"/>
        </w:rPr>
        <w:t>t</w:t>
      </w:r>
      <w:r w:rsidRPr="00693357">
        <w:rPr>
          <w:spacing w:val="1"/>
        </w:rPr>
        <w:t>m</w:t>
      </w:r>
      <w:r w:rsidRPr="00693357">
        <w:rPr>
          <w:spacing w:val="5"/>
        </w:rPr>
        <w:t>e</w:t>
      </w:r>
      <w:r w:rsidRPr="00693357">
        <w:rPr>
          <w:spacing w:val="1"/>
        </w:rPr>
        <w:t>n</w:t>
      </w:r>
      <w:r w:rsidRPr="00693357">
        <w:rPr>
          <w:spacing w:val="4"/>
        </w:rPr>
        <w:t>t</w:t>
      </w:r>
      <w:r w:rsidRPr="00693357">
        <w:rPr>
          <w:spacing w:val="3"/>
        </w:rPr>
        <w:t>’</w:t>
      </w:r>
      <w:r w:rsidRPr="00693357">
        <w:t>s</w:t>
      </w:r>
      <w:r w:rsidRPr="00693357">
        <w:rPr>
          <w:spacing w:val="-6"/>
        </w:rPr>
        <w:t xml:space="preserve"> </w:t>
      </w:r>
      <w:r w:rsidRPr="00693357">
        <w:rPr>
          <w:spacing w:val="3"/>
        </w:rPr>
        <w:t>po</w:t>
      </w:r>
      <w:r w:rsidRPr="00693357">
        <w:rPr>
          <w:spacing w:val="2"/>
        </w:rPr>
        <w:t>l</w:t>
      </w:r>
      <w:r w:rsidRPr="00693357">
        <w:rPr>
          <w:spacing w:val="4"/>
        </w:rPr>
        <w:t>i</w:t>
      </w:r>
      <w:r w:rsidRPr="00693357">
        <w:rPr>
          <w:spacing w:val="3"/>
        </w:rPr>
        <w:t>c</w:t>
      </w:r>
      <w:r w:rsidRPr="00693357">
        <w:rPr>
          <w:spacing w:val="2"/>
        </w:rPr>
        <w:t>i</w:t>
      </w:r>
      <w:r w:rsidRPr="00693357">
        <w:rPr>
          <w:spacing w:val="5"/>
        </w:rPr>
        <w:t>e</w:t>
      </w:r>
      <w:r w:rsidRPr="00693357">
        <w:t>s</w:t>
      </w:r>
      <w:r w:rsidRPr="00693357">
        <w:rPr>
          <w:spacing w:val="-2"/>
        </w:rPr>
        <w:t xml:space="preserve"> </w:t>
      </w:r>
      <w:r w:rsidRPr="00693357">
        <w:rPr>
          <w:spacing w:val="5"/>
        </w:rPr>
        <w:t>a</w:t>
      </w:r>
      <w:r w:rsidRPr="00693357">
        <w:rPr>
          <w:spacing w:val="1"/>
        </w:rPr>
        <w:t>n</w:t>
      </w:r>
      <w:r w:rsidRPr="00693357">
        <w:t>d</w:t>
      </w:r>
      <w:r w:rsidRPr="00693357">
        <w:rPr>
          <w:spacing w:val="3"/>
        </w:rPr>
        <w:t xml:space="preserve"> pro</w:t>
      </w:r>
      <w:r w:rsidRPr="00693357">
        <w:rPr>
          <w:spacing w:val="5"/>
        </w:rPr>
        <w:t>c</w:t>
      </w:r>
      <w:r w:rsidRPr="00693357">
        <w:rPr>
          <w:spacing w:val="3"/>
        </w:rPr>
        <w:t>edure</w:t>
      </w:r>
      <w:r w:rsidRPr="00693357">
        <w:rPr>
          <w:spacing w:val="2"/>
        </w:rPr>
        <w:t>s</w:t>
      </w:r>
      <w:r w:rsidRPr="00693357">
        <w:t xml:space="preserve">. </w:t>
      </w:r>
      <w:r w:rsidRPr="00693357">
        <w:rPr>
          <w:spacing w:val="3"/>
        </w:rPr>
        <w:t>In</w:t>
      </w:r>
      <w:r w:rsidRPr="00693357">
        <w:rPr>
          <w:spacing w:val="2"/>
        </w:rPr>
        <w:t>st</w:t>
      </w:r>
      <w:r w:rsidRPr="00693357">
        <w:rPr>
          <w:spacing w:val="5"/>
        </w:rPr>
        <w:t>a</w:t>
      </w:r>
      <w:r w:rsidRPr="00693357">
        <w:rPr>
          <w:spacing w:val="2"/>
        </w:rPr>
        <w:t>l</w:t>
      </w:r>
      <w:r w:rsidRPr="00693357">
        <w:rPr>
          <w:spacing w:val="4"/>
        </w:rPr>
        <w:t>l</w:t>
      </w:r>
      <w:r w:rsidRPr="00693357">
        <w:rPr>
          <w:spacing w:val="3"/>
        </w:rPr>
        <w:t>a</w:t>
      </w:r>
      <w:r w:rsidRPr="00693357">
        <w:rPr>
          <w:spacing w:val="2"/>
        </w:rPr>
        <w:t>ti</w:t>
      </w:r>
      <w:r w:rsidRPr="00693357">
        <w:rPr>
          <w:spacing w:val="6"/>
        </w:rPr>
        <w:t>o</w:t>
      </w:r>
      <w:r w:rsidRPr="00693357">
        <w:t>n</w:t>
      </w:r>
      <w:r w:rsidRPr="00693357">
        <w:rPr>
          <w:spacing w:val="-3"/>
        </w:rPr>
        <w:t xml:space="preserve"> </w:t>
      </w:r>
      <w:r w:rsidRPr="00693357">
        <w:rPr>
          <w:spacing w:val="3"/>
        </w:rPr>
        <w:t>a</w:t>
      </w:r>
      <w:r w:rsidRPr="00693357">
        <w:rPr>
          <w:spacing w:val="1"/>
        </w:rPr>
        <w:t>n</w:t>
      </w:r>
      <w:r w:rsidRPr="00693357">
        <w:t>d</w:t>
      </w:r>
      <w:r w:rsidRPr="00693357">
        <w:rPr>
          <w:spacing w:val="5"/>
        </w:rPr>
        <w:t xml:space="preserve"> </w:t>
      </w:r>
      <w:r w:rsidRPr="00693357">
        <w:rPr>
          <w:spacing w:val="4"/>
        </w:rPr>
        <w:t>s</w:t>
      </w:r>
      <w:r w:rsidRPr="00693357">
        <w:rPr>
          <w:spacing w:val="1"/>
        </w:rPr>
        <w:t>u</w:t>
      </w:r>
      <w:r w:rsidRPr="00693357">
        <w:rPr>
          <w:spacing w:val="3"/>
        </w:rPr>
        <w:t>ppor</w:t>
      </w:r>
      <w:r w:rsidRPr="00693357">
        <w:t>t</w:t>
      </w:r>
      <w:r w:rsidRPr="00693357">
        <w:rPr>
          <w:spacing w:val="-1"/>
        </w:rPr>
        <w:t xml:space="preserve"> </w:t>
      </w:r>
      <w:r w:rsidRPr="00693357">
        <w:rPr>
          <w:spacing w:val="6"/>
        </w:rPr>
        <w:t>o</w:t>
      </w:r>
      <w:r w:rsidRPr="00693357">
        <w:t>f</w:t>
      </w:r>
      <w:r w:rsidRPr="00693357">
        <w:rPr>
          <w:spacing w:val="4"/>
        </w:rPr>
        <w:t xml:space="preserve"> </w:t>
      </w:r>
      <w:r w:rsidRPr="00693357">
        <w:rPr>
          <w:spacing w:val="2"/>
        </w:rPr>
        <w:t>t</w:t>
      </w:r>
      <w:r w:rsidRPr="00693357">
        <w:rPr>
          <w:spacing w:val="3"/>
        </w:rPr>
        <w:t>e</w:t>
      </w:r>
      <w:r w:rsidRPr="00693357">
        <w:rPr>
          <w:spacing w:val="2"/>
        </w:rPr>
        <w:t>l</w:t>
      </w:r>
      <w:r w:rsidRPr="00693357">
        <w:rPr>
          <w:spacing w:val="5"/>
        </w:rPr>
        <w:t>e</w:t>
      </w:r>
      <w:r w:rsidRPr="00693357">
        <w:rPr>
          <w:spacing w:val="3"/>
        </w:rPr>
        <w:t>c</w:t>
      </w:r>
      <w:r w:rsidRPr="00693357">
        <w:rPr>
          <w:spacing w:val="6"/>
        </w:rPr>
        <w:t>o</w:t>
      </w:r>
      <w:r w:rsidRPr="00693357">
        <w:rPr>
          <w:spacing w:val="3"/>
        </w:rPr>
        <w:t>m</w:t>
      </w:r>
      <w:r w:rsidRPr="00693357">
        <w:rPr>
          <w:spacing w:val="1"/>
        </w:rPr>
        <w:t>m</w:t>
      </w:r>
      <w:r w:rsidRPr="00693357">
        <w:rPr>
          <w:spacing w:val="3"/>
        </w:rPr>
        <w:t>un</w:t>
      </w:r>
      <w:r w:rsidRPr="00693357">
        <w:rPr>
          <w:spacing w:val="2"/>
        </w:rPr>
        <w:t>i</w:t>
      </w:r>
      <w:r w:rsidRPr="00693357">
        <w:rPr>
          <w:spacing w:val="3"/>
        </w:rPr>
        <w:t>c</w:t>
      </w:r>
      <w:r w:rsidRPr="00693357">
        <w:rPr>
          <w:spacing w:val="5"/>
        </w:rPr>
        <w:t>a</w:t>
      </w:r>
      <w:r w:rsidRPr="00693357">
        <w:rPr>
          <w:spacing w:val="2"/>
        </w:rPr>
        <w:t>ti</w:t>
      </w:r>
      <w:r w:rsidRPr="00693357">
        <w:rPr>
          <w:spacing w:val="6"/>
        </w:rPr>
        <w:t>o</w:t>
      </w:r>
      <w:r w:rsidRPr="00693357">
        <w:t>n</w:t>
      </w:r>
      <w:r w:rsidRPr="00693357">
        <w:rPr>
          <w:spacing w:val="-11"/>
        </w:rPr>
        <w:t xml:space="preserve"> </w:t>
      </w:r>
      <w:r w:rsidRPr="00693357">
        <w:rPr>
          <w:spacing w:val="3"/>
        </w:rPr>
        <w:t>e</w:t>
      </w:r>
      <w:r w:rsidRPr="00693357">
        <w:rPr>
          <w:spacing w:val="6"/>
        </w:rPr>
        <w:t>q</w:t>
      </w:r>
      <w:r w:rsidRPr="00693357">
        <w:rPr>
          <w:spacing w:val="3"/>
        </w:rPr>
        <w:t>u</w:t>
      </w:r>
      <w:r w:rsidRPr="00693357">
        <w:rPr>
          <w:spacing w:val="2"/>
        </w:rPr>
        <w:t>i</w:t>
      </w:r>
      <w:r w:rsidRPr="00693357">
        <w:rPr>
          <w:spacing w:val="6"/>
        </w:rPr>
        <w:t>p</w:t>
      </w:r>
      <w:r w:rsidRPr="00693357">
        <w:rPr>
          <w:spacing w:val="1"/>
        </w:rPr>
        <w:t>m</w:t>
      </w:r>
      <w:r w:rsidRPr="00693357">
        <w:rPr>
          <w:spacing w:val="5"/>
        </w:rPr>
        <w:t>e</w:t>
      </w:r>
      <w:r w:rsidRPr="00693357">
        <w:rPr>
          <w:spacing w:val="3"/>
        </w:rPr>
        <w:t>n</w:t>
      </w:r>
      <w:r w:rsidRPr="00693357">
        <w:rPr>
          <w:spacing w:val="2"/>
        </w:rPr>
        <w:t>t</w:t>
      </w:r>
      <w:r w:rsidRPr="00693357">
        <w:t xml:space="preserve">. </w:t>
      </w:r>
      <w:r w:rsidRPr="00693357">
        <w:rPr>
          <w:spacing w:val="3"/>
        </w:rPr>
        <w:t>Ma</w:t>
      </w:r>
      <w:r w:rsidRPr="00693357">
        <w:rPr>
          <w:spacing w:val="4"/>
        </w:rPr>
        <w:t>i</w:t>
      </w:r>
      <w:r w:rsidRPr="00693357">
        <w:rPr>
          <w:spacing w:val="3"/>
        </w:rPr>
        <w:t>n</w:t>
      </w:r>
      <w:r w:rsidRPr="00693357">
        <w:rPr>
          <w:spacing w:val="2"/>
        </w:rPr>
        <w:t>t</w:t>
      </w:r>
      <w:r w:rsidRPr="00693357">
        <w:rPr>
          <w:spacing w:val="3"/>
        </w:rPr>
        <w:t>a</w:t>
      </w:r>
      <w:r w:rsidRPr="00693357">
        <w:rPr>
          <w:spacing w:val="4"/>
        </w:rPr>
        <w:t>i</w:t>
      </w:r>
      <w:r w:rsidRPr="00693357">
        <w:rPr>
          <w:spacing w:val="3"/>
        </w:rPr>
        <w:t>n</w:t>
      </w:r>
      <w:r w:rsidRPr="00693357">
        <w:rPr>
          <w:spacing w:val="2"/>
        </w:rPr>
        <w:t>i</w:t>
      </w:r>
      <w:r w:rsidRPr="00693357">
        <w:rPr>
          <w:spacing w:val="3"/>
        </w:rPr>
        <w:t>n</w:t>
      </w:r>
      <w:r w:rsidRPr="00693357">
        <w:t>g</w:t>
      </w:r>
      <w:r w:rsidRPr="00693357">
        <w:rPr>
          <w:spacing w:val="-4"/>
        </w:rPr>
        <w:t xml:space="preserve"> </w:t>
      </w:r>
      <w:r w:rsidRPr="00693357">
        <w:t>a</w:t>
      </w:r>
      <w:r w:rsidRPr="00693357">
        <w:rPr>
          <w:spacing w:val="4"/>
        </w:rPr>
        <w:t xml:space="preserve"> </w:t>
      </w:r>
      <w:r w:rsidRPr="00693357">
        <w:rPr>
          <w:spacing w:val="2"/>
        </w:rPr>
        <w:t>l</w:t>
      </w:r>
      <w:r w:rsidRPr="00693357">
        <w:rPr>
          <w:spacing w:val="6"/>
        </w:rPr>
        <w:t>o</w:t>
      </w:r>
      <w:r w:rsidRPr="00693357">
        <w:t>g</w:t>
      </w:r>
      <w:r w:rsidRPr="00693357">
        <w:rPr>
          <w:spacing w:val="1"/>
        </w:rPr>
        <w:t xml:space="preserve"> </w:t>
      </w:r>
      <w:r w:rsidRPr="00693357">
        <w:rPr>
          <w:spacing w:val="6"/>
        </w:rPr>
        <w:t>o</w:t>
      </w:r>
      <w:r w:rsidRPr="00693357">
        <w:t>f</w:t>
      </w:r>
      <w:r w:rsidRPr="00693357">
        <w:rPr>
          <w:spacing w:val="1"/>
        </w:rPr>
        <w:t xml:space="preserve"> </w:t>
      </w:r>
      <w:r w:rsidRPr="00693357">
        <w:rPr>
          <w:spacing w:val="5"/>
        </w:rPr>
        <w:t>a</w:t>
      </w:r>
      <w:r w:rsidRPr="00693357">
        <w:rPr>
          <w:spacing w:val="2"/>
        </w:rPr>
        <w:t>l</w:t>
      </w:r>
      <w:r w:rsidRPr="00693357">
        <w:t>l</w:t>
      </w:r>
      <w:r w:rsidRPr="00693357">
        <w:rPr>
          <w:spacing w:val="3"/>
        </w:rPr>
        <w:t xml:space="preserve"> p</w:t>
      </w:r>
      <w:r w:rsidRPr="00693357">
        <w:rPr>
          <w:spacing w:val="5"/>
        </w:rPr>
        <w:t>r</w:t>
      </w:r>
      <w:r w:rsidRPr="00693357">
        <w:rPr>
          <w:spacing w:val="3"/>
        </w:rPr>
        <w:t>ob</w:t>
      </w:r>
      <w:r w:rsidRPr="00693357">
        <w:rPr>
          <w:spacing w:val="2"/>
        </w:rPr>
        <w:t>l</w:t>
      </w:r>
      <w:r w:rsidRPr="00693357">
        <w:rPr>
          <w:spacing w:val="5"/>
        </w:rPr>
        <w:t>e</w:t>
      </w:r>
      <w:r w:rsidRPr="00693357">
        <w:rPr>
          <w:spacing w:val="1"/>
        </w:rPr>
        <w:t>m</w:t>
      </w:r>
      <w:r w:rsidRPr="00693357">
        <w:t>s</w:t>
      </w:r>
      <w:r w:rsidRPr="00693357">
        <w:rPr>
          <w:spacing w:val="-3"/>
        </w:rPr>
        <w:t xml:space="preserve"> </w:t>
      </w:r>
      <w:r w:rsidRPr="00693357">
        <w:rPr>
          <w:spacing w:val="3"/>
        </w:rPr>
        <w:t>d</w:t>
      </w:r>
      <w:r w:rsidRPr="00693357">
        <w:rPr>
          <w:spacing w:val="5"/>
        </w:rPr>
        <w:t>e</w:t>
      </w:r>
      <w:r w:rsidRPr="00693357">
        <w:rPr>
          <w:spacing w:val="2"/>
        </w:rPr>
        <w:t>t</w:t>
      </w:r>
      <w:r w:rsidRPr="00693357">
        <w:rPr>
          <w:spacing w:val="3"/>
        </w:rPr>
        <w:t>e</w:t>
      </w:r>
      <w:r w:rsidRPr="00693357">
        <w:rPr>
          <w:spacing w:val="5"/>
        </w:rPr>
        <w:t>c</w:t>
      </w:r>
      <w:r w:rsidRPr="00693357">
        <w:rPr>
          <w:spacing w:val="2"/>
        </w:rPr>
        <w:t>t</w:t>
      </w:r>
      <w:r w:rsidRPr="00693357">
        <w:rPr>
          <w:spacing w:val="3"/>
        </w:rPr>
        <w:t>e</w:t>
      </w:r>
      <w:r w:rsidRPr="00693357">
        <w:t>d</w:t>
      </w:r>
      <w:r w:rsidRPr="00693357">
        <w:rPr>
          <w:spacing w:val="-1"/>
        </w:rPr>
        <w:t xml:space="preserve"> </w:t>
      </w:r>
      <w:r w:rsidRPr="00693357">
        <w:rPr>
          <w:spacing w:val="5"/>
        </w:rPr>
        <w:t>a</w:t>
      </w:r>
      <w:r w:rsidRPr="00693357">
        <w:rPr>
          <w:spacing w:val="1"/>
        </w:rPr>
        <w:t>n</w:t>
      </w:r>
      <w:r w:rsidRPr="00693357">
        <w:t>d</w:t>
      </w:r>
      <w:r w:rsidRPr="00693357">
        <w:rPr>
          <w:spacing w:val="5"/>
        </w:rPr>
        <w:t xml:space="preserve"> </w:t>
      </w:r>
      <w:r w:rsidRPr="00693357">
        <w:rPr>
          <w:spacing w:val="4"/>
        </w:rPr>
        <w:t>s</w:t>
      </w:r>
      <w:r w:rsidRPr="00693357">
        <w:rPr>
          <w:spacing w:val="1"/>
        </w:rPr>
        <w:t>y</w:t>
      </w:r>
      <w:r w:rsidRPr="00693357">
        <w:rPr>
          <w:spacing w:val="4"/>
        </w:rPr>
        <w:t>s</w:t>
      </w:r>
      <w:r w:rsidRPr="00693357">
        <w:rPr>
          <w:spacing w:val="2"/>
        </w:rPr>
        <w:t>t</w:t>
      </w:r>
      <w:r w:rsidRPr="00693357">
        <w:rPr>
          <w:spacing w:val="5"/>
        </w:rPr>
        <w:t>e</w:t>
      </w:r>
      <w:r w:rsidRPr="00693357">
        <w:t xml:space="preserve">m </w:t>
      </w:r>
      <w:r w:rsidRPr="00693357">
        <w:rPr>
          <w:spacing w:val="3"/>
        </w:rPr>
        <w:t>bac</w:t>
      </w:r>
      <w:r w:rsidRPr="00693357">
        <w:t>k</w:t>
      </w:r>
      <w:r w:rsidRPr="00693357">
        <w:rPr>
          <w:spacing w:val="2"/>
        </w:rPr>
        <w:t xml:space="preserve"> </w:t>
      </w:r>
      <w:r w:rsidRPr="00693357">
        <w:rPr>
          <w:spacing w:val="1"/>
        </w:rPr>
        <w:t>u</w:t>
      </w:r>
      <w:r w:rsidRPr="00693357">
        <w:rPr>
          <w:spacing w:val="6"/>
        </w:rPr>
        <w:t>p</w:t>
      </w:r>
      <w:r w:rsidRPr="00693357">
        <w:rPr>
          <w:spacing w:val="2"/>
        </w:rPr>
        <w:t>s</w:t>
      </w:r>
      <w:r w:rsidRPr="00693357">
        <w:t>.</w:t>
      </w:r>
    </w:p>
    <w:p w14:paraId="7CE1E63D" w14:textId="77777777" w:rsidR="00120AF4" w:rsidRPr="00693357" w:rsidRDefault="00693357">
      <w:pPr>
        <w:spacing w:line="271" w:lineRule="auto"/>
        <w:ind w:left="194" w:right="274"/>
      </w:pPr>
      <w:r w:rsidRPr="00693357">
        <w:rPr>
          <w:spacing w:val="1"/>
        </w:rPr>
        <w:t>R</w:t>
      </w:r>
      <w:r w:rsidRPr="00693357">
        <w:rPr>
          <w:spacing w:val="5"/>
        </w:rPr>
        <w:t>e</w:t>
      </w:r>
      <w:r w:rsidRPr="00693357">
        <w:rPr>
          <w:spacing w:val="2"/>
        </w:rPr>
        <w:t>s</w:t>
      </w:r>
      <w:r w:rsidRPr="00693357">
        <w:rPr>
          <w:spacing w:val="3"/>
        </w:rPr>
        <w:t>p</w:t>
      </w:r>
      <w:r w:rsidRPr="00693357">
        <w:rPr>
          <w:spacing w:val="6"/>
        </w:rPr>
        <w:t>o</w:t>
      </w:r>
      <w:r w:rsidRPr="00693357">
        <w:rPr>
          <w:spacing w:val="1"/>
        </w:rPr>
        <w:t>n</w:t>
      </w:r>
      <w:r w:rsidRPr="00693357">
        <w:rPr>
          <w:spacing w:val="4"/>
        </w:rPr>
        <w:t>s</w:t>
      </w:r>
      <w:r w:rsidRPr="00693357">
        <w:rPr>
          <w:spacing w:val="2"/>
        </w:rPr>
        <w:t>i</w:t>
      </w:r>
      <w:r w:rsidRPr="00693357">
        <w:rPr>
          <w:spacing w:val="3"/>
        </w:rPr>
        <w:t>b</w:t>
      </w:r>
      <w:r w:rsidRPr="00693357">
        <w:rPr>
          <w:spacing w:val="2"/>
        </w:rPr>
        <w:t>l</w:t>
      </w:r>
      <w:r w:rsidRPr="00693357">
        <w:t>e</w:t>
      </w:r>
      <w:r w:rsidRPr="00693357">
        <w:rPr>
          <w:spacing w:val="-2"/>
        </w:rPr>
        <w:t xml:space="preserve"> </w:t>
      </w:r>
      <w:r w:rsidRPr="00693357">
        <w:rPr>
          <w:spacing w:val="1"/>
        </w:rPr>
        <w:t>f</w:t>
      </w:r>
      <w:r w:rsidRPr="00693357">
        <w:rPr>
          <w:spacing w:val="3"/>
        </w:rPr>
        <w:t>o</w:t>
      </w:r>
      <w:r w:rsidRPr="00693357">
        <w:t>r</w:t>
      </w:r>
      <w:r w:rsidRPr="00693357">
        <w:rPr>
          <w:spacing w:val="8"/>
        </w:rPr>
        <w:t xml:space="preserve"> </w:t>
      </w:r>
      <w:r w:rsidRPr="00693357">
        <w:rPr>
          <w:spacing w:val="1"/>
        </w:rPr>
        <w:t>m</w:t>
      </w:r>
      <w:r w:rsidRPr="00693357">
        <w:rPr>
          <w:spacing w:val="3"/>
        </w:rPr>
        <w:t>a</w:t>
      </w:r>
      <w:r w:rsidRPr="00693357">
        <w:rPr>
          <w:spacing w:val="4"/>
        </w:rPr>
        <w:t>i</w:t>
      </w:r>
      <w:r w:rsidRPr="00693357">
        <w:rPr>
          <w:spacing w:val="3"/>
        </w:rPr>
        <w:t>n</w:t>
      </w:r>
      <w:r w:rsidRPr="00693357">
        <w:rPr>
          <w:spacing w:val="2"/>
        </w:rPr>
        <w:t>t</w:t>
      </w:r>
      <w:r w:rsidRPr="00693357">
        <w:rPr>
          <w:spacing w:val="3"/>
        </w:rPr>
        <w:t>a</w:t>
      </w:r>
      <w:r w:rsidRPr="00693357">
        <w:rPr>
          <w:spacing w:val="9"/>
        </w:rPr>
        <w:t>i</w:t>
      </w:r>
      <w:r w:rsidRPr="00693357">
        <w:rPr>
          <w:spacing w:val="3"/>
        </w:rPr>
        <w:t>n</w:t>
      </w:r>
      <w:r w:rsidRPr="00693357">
        <w:rPr>
          <w:spacing w:val="2"/>
        </w:rPr>
        <w:t>i</w:t>
      </w:r>
      <w:r w:rsidRPr="00693357">
        <w:rPr>
          <w:spacing w:val="3"/>
        </w:rPr>
        <w:t>n</w:t>
      </w:r>
      <w:r w:rsidRPr="00693357">
        <w:t>g</w:t>
      </w:r>
      <w:r w:rsidRPr="00693357">
        <w:rPr>
          <w:spacing w:val="-6"/>
        </w:rPr>
        <w:t xml:space="preserve"> </w:t>
      </w:r>
      <w:r w:rsidRPr="00693357">
        <w:rPr>
          <w:spacing w:val="3"/>
        </w:rPr>
        <w:t>ba</w:t>
      </w:r>
      <w:r w:rsidRPr="00693357">
        <w:rPr>
          <w:spacing w:val="5"/>
        </w:rPr>
        <w:t>c</w:t>
      </w:r>
      <w:r w:rsidRPr="00693357">
        <w:rPr>
          <w:spacing w:val="3"/>
        </w:rPr>
        <w:t>k</w:t>
      </w:r>
      <w:r w:rsidRPr="00693357">
        <w:rPr>
          <w:spacing w:val="1"/>
        </w:rPr>
        <w:t>u</w:t>
      </w:r>
      <w:r w:rsidRPr="00693357">
        <w:rPr>
          <w:spacing w:val="6"/>
        </w:rPr>
        <w:t>p</w:t>
      </w:r>
      <w:r w:rsidRPr="00693357">
        <w:t>s</w:t>
      </w:r>
      <w:r w:rsidRPr="00693357">
        <w:rPr>
          <w:spacing w:val="-3"/>
        </w:rPr>
        <w:t xml:space="preserve"> </w:t>
      </w:r>
      <w:r w:rsidRPr="00693357">
        <w:rPr>
          <w:spacing w:val="5"/>
        </w:rPr>
        <w:t>a</w:t>
      </w:r>
      <w:r w:rsidRPr="00693357">
        <w:rPr>
          <w:spacing w:val="1"/>
        </w:rPr>
        <w:t>n</w:t>
      </w:r>
      <w:r w:rsidRPr="00693357">
        <w:t>d</w:t>
      </w:r>
      <w:r w:rsidRPr="00693357">
        <w:rPr>
          <w:spacing w:val="5"/>
        </w:rPr>
        <w:t xml:space="preserve"> </w:t>
      </w:r>
      <w:r w:rsidRPr="00693357">
        <w:rPr>
          <w:spacing w:val="1"/>
        </w:rPr>
        <w:t>f</w:t>
      </w:r>
      <w:r w:rsidRPr="00693357">
        <w:rPr>
          <w:spacing w:val="3"/>
        </w:rPr>
        <w:t>o</w:t>
      </w:r>
      <w:r w:rsidRPr="00693357">
        <w:t>r</w:t>
      </w:r>
      <w:r w:rsidRPr="00693357">
        <w:rPr>
          <w:spacing w:val="4"/>
        </w:rPr>
        <w:t xml:space="preserve"> </w:t>
      </w:r>
      <w:r w:rsidRPr="00693357">
        <w:rPr>
          <w:spacing w:val="3"/>
        </w:rPr>
        <w:t>pro</w:t>
      </w:r>
      <w:r w:rsidRPr="00693357">
        <w:rPr>
          <w:spacing w:val="4"/>
        </w:rPr>
        <w:t>j</w:t>
      </w:r>
      <w:r w:rsidRPr="00693357">
        <w:rPr>
          <w:spacing w:val="3"/>
        </w:rPr>
        <w:t>e</w:t>
      </w:r>
      <w:r w:rsidRPr="00693357">
        <w:rPr>
          <w:spacing w:val="3"/>
        </w:rPr>
        <w:t>c</w:t>
      </w:r>
      <w:r w:rsidRPr="00693357">
        <w:t>t</w:t>
      </w:r>
      <w:r w:rsidRPr="00693357">
        <w:rPr>
          <w:spacing w:val="3"/>
        </w:rPr>
        <w:t xml:space="preserve"> </w:t>
      </w:r>
      <w:r w:rsidRPr="00693357">
        <w:t>w</w:t>
      </w:r>
      <w:r w:rsidRPr="00693357">
        <w:rPr>
          <w:spacing w:val="6"/>
        </w:rPr>
        <w:t>o</w:t>
      </w:r>
      <w:r w:rsidRPr="00693357">
        <w:rPr>
          <w:spacing w:val="3"/>
        </w:rPr>
        <w:t>r</w:t>
      </w:r>
      <w:r w:rsidRPr="00693357">
        <w:t>k</w:t>
      </w:r>
      <w:r w:rsidRPr="00693357">
        <w:rPr>
          <w:spacing w:val="2"/>
        </w:rPr>
        <w:t xml:space="preserve"> </w:t>
      </w:r>
      <w:r w:rsidRPr="00693357">
        <w:rPr>
          <w:spacing w:val="4"/>
        </w:rPr>
        <w:t>s</w:t>
      </w:r>
      <w:r w:rsidRPr="00693357">
        <w:rPr>
          <w:spacing w:val="1"/>
        </w:rPr>
        <w:t>u</w:t>
      </w:r>
      <w:r w:rsidRPr="00693357">
        <w:rPr>
          <w:spacing w:val="5"/>
        </w:rPr>
        <w:t>c</w:t>
      </w:r>
      <w:r w:rsidRPr="00693357">
        <w:t xml:space="preserve">h </w:t>
      </w:r>
      <w:r w:rsidRPr="00693357">
        <w:rPr>
          <w:spacing w:val="5"/>
        </w:rPr>
        <w:t>a</w:t>
      </w:r>
      <w:r w:rsidRPr="00693357">
        <w:t>s</w:t>
      </w:r>
      <w:r w:rsidRPr="00693357">
        <w:rPr>
          <w:spacing w:val="5"/>
        </w:rPr>
        <w:t xml:space="preserve"> </w:t>
      </w:r>
      <w:r w:rsidRPr="00693357">
        <w:rPr>
          <w:spacing w:val="1"/>
        </w:rPr>
        <w:t>n</w:t>
      </w:r>
      <w:r w:rsidRPr="00693357">
        <w:rPr>
          <w:spacing w:val="5"/>
        </w:rPr>
        <w:t>e</w:t>
      </w:r>
      <w:r w:rsidRPr="00693357">
        <w:t xml:space="preserve">w </w:t>
      </w:r>
      <w:r w:rsidRPr="00693357">
        <w:rPr>
          <w:spacing w:val="6"/>
        </w:rPr>
        <w:t>b</w:t>
      </w:r>
      <w:r w:rsidRPr="00693357">
        <w:rPr>
          <w:spacing w:val="3"/>
        </w:rPr>
        <w:t>u</w:t>
      </w:r>
      <w:r w:rsidRPr="00693357">
        <w:rPr>
          <w:spacing w:val="2"/>
        </w:rPr>
        <w:t>il</w:t>
      </w:r>
      <w:r w:rsidRPr="00693357">
        <w:rPr>
          <w:spacing w:val="6"/>
        </w:rPr>
        <w:t>d</w:t>
      </w:r>
      <w:r w:rsidRPr="00693357">
        <w:rPr>
          <w:spacing w:val="2"/>
        </w:rPr>
        <w:t>s</w:t>
      </w:r>
      <w:r w:rsidRPr="00693357">
        <w:t xml:space="preserve">. </w:t>
      </w:r>
      <w:r w:rsidRPr="00693357">
        <w:rPr>
          <w:spacing w:val="4"/>
        </w:rPr>
        <w:t>W</w:t>
      </w:r>
      <w:r w:rsidRPr="00693357">
        <w:rPr>
          <w:spacing w:val="3"/>
        </w:rPr>
        <w:t>or</w:t>
      </w:r>
      <w:r w:rsidRPr="00693357">
        <w:rPr>
          <w:spacing w:val="1"/>
        </w:rPr>
        <w:t>k</w:t>
      </w:r>
      <w:r w:rsidRPr="00693357">
        <w:rPr>
          <w:spacing w:val="4"/>
        </w:rPr>
        <w:t>i</w:t>
      </w:r>
      <w:r w:rsidRPr="00693357">
        <w:rPr>
          <w:spacing w:val="3"/>
        </w:rPr>
        <w:t>n</w:t>
      </w:r>
      <w:r w:rsidRPr="00693357">
        <w:t>g</w:t>
      </w:r>
      <w:r w:rsidRPr="00693357">
        <w:rPr>
          <w:spacing w:val="-1"/>
        </w:rPr>
        <w:t xml:space="preserve"> </w:t>
      </w:r>
      <w:r w:rsidRPr="00693357">
        <w:rPr>
          <w:spacing w:val="3"/>
        </w:rPr>
        <w:t>c</w:t>
      </w:r>
      <w:r w:rsidRPr="00693357">
        <w:rPr>
          <w:spacing w:val="2"/>
        </w:rPr>
        <w:t>l</w:t>
      </w:r>
      <w:r w:rsidRPr="00693357">
        <w:rPr>
          <w:spacing w:val="6"/>
        </w:rPr>
        <w:t>o</w:t>
      </w:r>
      <w:r w:rsidRPr="00693357">
        <w:rPr>
          <w:spacing w:val="2"/>
        </w:rPr>
        <w:t>s</w:t>
      </w:r>
      <w:r w:rsidRPr="00693357">
        <w:rPr>
          <w:spacing w:val="3"/>
        </w:rPr>
        <w:t>e</w:t>
      </w:r>
      <w:r w:rsidRPr="00693357">
        <w:rPr>
          <w:spacing w:val="4"/>
        </w:rPr>
        <w:t>l</w:t>
      </w:r>
      <w:r w:rsidRPr="00693357">
        <w:t>y</w:t>
      </w:r>
      <w:r w:rsidRPr="00693357">
        <w:rPr>
          <w:spacing w:val="2"/>
        </w:rPr>
        <w:t xml:space="preserve"> </w:t>
      </w:r>
      <w:r w:rsidRPr="00693357">
        <w:t>w</w:t>
      </w:r>
      <w:r w:rsidRPr="00693357">
        <w:rPr>
          <w:spacing w:val="2"/>
        </w:rPr>
        <w:t>i</w:t>
      </w:r>
      <w:r w:rsidRPr="00693357">
        <w:rPr>
          <w:spacing w:val="4"/>
        </w:rPr>
        <w:t>t</w:t>
      </w:r>
      <w:r w:rsidRPr="00693357">
        <w:t>h</w:t>
      </w:r>
      <w:r w:rsidRPr="00693357">
        <w:rPr>
          <w:spacing w:val="2"/>
        </w:rPr>
        <w:t xml:space="preserve"> s</w:t>
      </w:r>
      <w:r w:rsidRPr="00693357">
        <w:rPr>
          <w:spacing w:val="6"/>
        </w:rPr>
        <w:t>o</w:t>
      </w:r>
      <w:r w:rsidRPr="00693357">
        <w:rPr>
          <w:spacing w:val="1"/>
        </w:rPr>
        <w:t>f</w:t>
      </w:r>
      <w:r w:rsidRPr="00693357">
        <w:rPr>
          <w:spacing w:val="4"/>
        </w:rPr>
        <w:t>t</w:t>
      </w:r>
      <w:r w:rsidRPr="00693357">
        <w:t>w</w:t>
      </w:r>
      <w:r w:rsidRPr="00693357">
        <w:rPr>
          <w:spacing w:val="5"/>
        </w:rPr>
        <w:t>a</w:t>
      </w:r>
      <w:r w:rsidRPr="00693357">
        <w:rPr>
          <w:spacing w:val="3"/>
        </w:rPr>
        <w:t>r</w:t>
      </w:r>
      <w:r w:rsidRPr="00693357">
        <w:t>e</w:t>
      </w:r>
      <w:r w:rsidRPr="00693357">
        <w:rPr>
          <w:spacing w:val="1"/>
        </w:rPr>
        <w:t xml:space="preserve"> </w:t>
      </w:r>
      <w:r w:rsidRPr="00693357">
        <w:rPr>
          <w:spacing w:val="4"/>
        </w:rPr>
        <w:t>s</w:t>
      </w:r>
      <w:r w:rsidRPr="00693357">
        <w:rPr>
          <w:spacing w:val="1"/>
        </w:rPr>
        <w:t>u</w:t>
      </w:r>
      <w:r w:rsidRPr="00693357">
        <w:rPr>
          <w:spacing w:val="3"/>
        </w:rPr>
        <w:t>pp</w:t>
      </w:r>
      <w:r w:rsidRPr="00693357">
        <w:rPr>
          <w:spacing w:val="2"/>
        </w:rPr>
        <w:t>li</w:t>
      </w:r>
      <w:r w:rsidRPr="00693357">
        <w:rPr>
          <w:spacing w:val="3"/>
        </w:rPr>
        <w:t>e</w:t>
      </w:r>
      <w:r w:rsidRPr="00693357">
        <w:rPr>
          <w:spacing w:val="5"/>
        </w:rPr>
        <w:t>r</w:t>
      </w:r>
      <w:r w:rsidRPr="00693357">
        <w:t xml:space="preserve">s </w:t>
      </w:r>
      <w:r w:rsidRPr="00693357">
        <w:rPr>
          <w:spacing w:val="2"/>
        </w:rPr>
        <w:t>t</w:t>
      </w:r>
      <w:r w:rsidRPr="00693357">
        <w:t>o</w:t>
      </w:r>
      <w:r w:rsidRPr="00693357">
        <w:rPr>
          <w:spacing w:val="4"/>
        </w:rPr>
        <w:t xml:space="preserve"> </w:t>
      </w:r>
      <w:r w:rsidRPr="00693357">
        <w:rPr>
          <w:spacing w:val="3"/>
        </w:rPr>
        <w:t>r</w:t>
      </w:r>
      <w:r w:rsidRPr="00693357">
        <w:rPr>
          <w:spacing w:val="5"/>
        </w:rPr>
        <w:t>e</w:t>
      </w:r>
      <w:r w:rsidRPr="00693357">
        <w:rPr>
          <w:spacing w:val="2"/>
        </w:rPr>
        <w:t>s</w:t>
      </w:r>
      <w:r w:rsidRPr="00693357">
        <w:rPr>
          <w:spacing w:val="3"/>
        </w:rPr>
        <w:t>o</w:t>
      </w:r>
      <w:r w:rsidRPr="00693357">
        <w:rPr>
          <w:spacing w:val="4"/>
        </w:rPr>
        <w:t>l</w:t>
      </w:r>
      <w:r w:rsidRPr="00693357">
        <w:rPr>
          <w:spacing w:val="1"/>
        </w:rPr>
        <w:t>v</w:t>
      </w:r>
      <w:r w:rsidRPr="00693357">
        <w:t>e</w:t>
      </w:r>
      <w:r w:rsidRPr="00693357">
        <w:rPr>
          <w:spacing w:val="-1"/>
        </w:rPr>
        <w:t xml:space="preserve"> </w:t>
      </w:r>
      <w:r w:rsidRPr="00693357">
        <w:rPr>
          <w:spacing w:val="3"/>
        </w:rPr>
        <w:t>op</w:t>
      </w:r>
      <w:r w:rsidRPr="00693357">
        <w:rPr>
          <w:spacing w:val="5"/>
        </w:rPr>
        <w:t>e</w:t>
      </w:r>
      <w:r w:rsidRPr="00693357">
        <w:rPr>
          <w:spacing w:val="3"/>
        </w:rPr>
        <w:t>ra</w:t>
      </w:r>
      <w:r w:rsidRPr="00693357">
        <w:rPr>
          <w:spacing w:val="2"/>
        </w:rPr>
        <w:t>ti</w:t>
      </w:r>
      <w:r w:rsidRPr="00693357">
        <w:rPr>
          <w:spacing w:val="6"/>
        </w:rPr>
        <w:t>o</w:t>
      </w:r>
      <w:r w:rsidRPr="00693357">
        <w:rPr>
          <w:spacing w:val="1"/>
        </w:rPr>
        <w:t>n</w:t>
      </w:r>
      <w:r w:rsidRPr="00693357">
        <w:rPr>
          <w:spacing w:val="5"/>
        </w:rPr>
        <w:t>a</w:t>
      </w:r>
      <w:r w:rsidRPr="00693357">
        <w:t>l</w:t>
      </w:r>
      <w:r w:rsidRPr="00693357">
        <w:rPr>
          <w:spacing w:val="-4"/>
        </w:rPr>
        <w:t xml:space="preserve"> </w:t>
      </w:r>
      <w:r w:rsidRPr="00693357">
        <w:rPr>
          <w:spacing w:val="4"/>
        </w:rPr>
        <w:t>i</w:t>
      </w:r>
      <w:r w:rsidRPr="00693357">
        <w:rPr>
          <w:spacing w:val="2"/>
        </w:rPr>
        <w:t>s</w:t>
      </w:r>
      <w:r w:rsidRPr="00693357">
        <w:rPr>
          <w:spacing w:val="4"/>
        </w:rPr>
        <w:t>s</w:t>
      </w:r>
      <w:r w:rsidRPr="00693357">
        <w:rPr>
          <w:spacing w:val="3"/>
        </w:rPr>
        <w:t>ue</w:t>
      </w:r>
      <w:r w:rsidRPr="00693357">
        <w:rPr>
          <w:spacing w:val="2"/>
        </w:rPr>
        <w:t>s</w:t>
      </w:r>
      <w:r w:rsidRPr="00693357">
        <w:t xml:space="preserve">. </w:t>
      </w:r>
      <w:r w:rsidRPr="00693357">
        <w:rPr>
          <w:spacing w:val="1"/>
        </w:rPr>
        <w:t>R</w:t>
      </w:r>
      <w:r w:rsidRPr="00693357">
        <w:rPr>
          <w:spacing w:val="5"/>
        </w:rPr>
        <w:t>e</w:t>
      </w:r>
      <w:r w:rsidRPr="00693357">
        <w:rPr>
          <w:spacing w:val="2"/>
        </w:rPr>
        <w:t>s</w:t>
      </w:r>
      <w:r w:rsidRPr="00693357">
        <w:rPr>
          <w:spacing w:val="3"/>
        </w:rPr>
        <w:t>p</w:t>
      </w:r>
      <w:r w:rsidRPr="00693357">
        <w:rPr>
          <w:spacing w:val="6"/>
        </w:rPr>
        <w:t>o</w:t>
      </w:r>
      <w:r w:rsidRPr="00693357">
        <w:rPr>
          <w:spacing w:val="1"/>
        </w:rPr>
        <w:t>n</w:t>
      </w:r>
      <w:r w:rsidRPr="00693357">
        <w:rPr>
          <w:spacing w:val="4"/>
        </w:rPr>
        <w:t>s</w:t>
      </w:r>
      <w:r w:rsidRPr="00693357">
        <w:rPr>
          <w:spacing w:val="2"/>
        </w:rPr>
        <w:t>i</w:t>
      </w:r>
      <w:r w:rsidRPr="00693357">
        <w:rPr>
          <w:spacing w:val="3"/>
        </w:rPr>
        <w:t>b</w:t>
      </w:r>
      <w:r w:rsidRPr="00693357">
        <w:rPr>
          <w:spacing w:val="2"/>
        </w:rPr>
        <w:t>l</w:t>
      </w:r>
      <w:r w:rsidRPr="00693357">
        <w:t>e</w:t>
      </w:r>
      <w:r w:rsidRPr="00693357">
        <w:rPr>
          <w:spacing w:val="-2"/>
        </w:rPr>
        <w:t xml:space="preserve"> </w:t>
      </w:r>
      <w:r w:rsidRPr="00693357">
        <w:rPr>
          <w:spacing w:val="1"/>
        </w:rPr>
        <w:t>f</w:t>
      </w:r>
      <w:r w:rsidRPr="00693357">
        <w:rPr>
          <w:spacing w:val="3"/>
        </w:rPr>
        <w:t>o</w:t>
      </w:r>
      <w:r w:rsidRPr="00693357">
        <w:t>r</w:t>
      </w:r>
      <w:r w:rsidRPr="00693357">
        <w:rPr>
          <w:spacing w:val="6"/>
        </w:rPr>
        <w:t xml:space="preserve"> </w:t>
      </w:r>
      <w:r w:rsidRPr="00693357">
        <w:rPr>
          <w:spacing w:val="7"/>
        </w:rPr>
        <w:t>s</w:t>
      </w:r>
      <w:r w:rsidRPr="00693357">
        <w:rPr>
          <w:spacing w:val="1"/>
        </w:rPr>
        <w:t>u</w:t>
      </w:r>
      <w:r w:rsidRPr="00693357">
        <w:rPr>
          <w:spacing w:val="3"/>
        </w:rPr>
        <w:t>ppor</w:t>
      </w:r>
      <w:r w:rsidRPr="00693357">
        <w:rPr>
          <w:spacing w:val="6"/>
        </w:rPr>
        <w:t>t</w:t>
      </w:r>
      <w:r w:rsidRPr="00693357">
        <w:rPr>
          <w:spacing w:val="4"/>
        </w:rPr>
        <w:t>i</w:t>
      </w:r>
      <w:r w:rsidRPr="00693357">
        <w:rPr>
          <w:spacing w:val="3"/>
        </w:rPr>
        <w:t>ng</w:t>
      </w:r>
      <w:r w:rsidRPr="00693357">
        <w:t>:</w:t>
      </w:r>
      <w:r w:rsidRPr="00693357">
        <w:rPr>
          <w:spacing w:val="-3"/>
        </w:rPr>
        <w:t xml:space="preserve"> </w:t>
      </w:r>
      <w:r w:rsidRPr="00693357">
        <w:rPr>
          <w:spacing w:val="4"/>
        </w:rPr>
        <w:t>Wi</w:t>
      </w:r>
      <w:r w:rsidRPr="00693357">
        <w:rPr>
          <w:spacing w:val="1"/>
        </w:rPr>
        <w:t>n</w:t>
      </w:r>
      <w:r w:rsidRPr="00693357">
        <w:rPr>
          <w:spacing w:val="3"/>
        </w:rPr>
        <w:t>d</w:t>
      </w:r>
      <w:r w:rsidRPr="00693357">
        <w:rPr>
          <w:spacing w:val="6"/>
        </w:rPr>
        <w:t>o</w:t>
      </w:r>
      <w:r w:rsidRPr="00693357">
        <w:t>ws</w:t>
      </w:r>
      <w:r w:rsidRPr="00693357">
        <w:rPr>
          <w:spacing w:val="-1"/>
        </w:rPr>
        <w:t xml:space="preserve"> </w:t>
      </w:r>
      <w:r w:rsidRPr="00693357">
        <w:rPr>
          <w:spacing w:val="2"/>
        </w:rPr>
        <w:t>X</w:t>
      </w:r>
      <w:r w:rsidRPr="00693357">
        <w:rPr>
          <w:spacing w:val="4"/>
        </w:rPr>
        <w:t>P/</w:t>
      </w:r>
      <w:r w:rsidRPr="00693357">
        <w:rPr>
          <w:spacing w:val="2"/>
        </w:rPr>
        <w:t>V</w:t>
      </w:r>
      <w:r w:rsidRPr="00693357">
        <w:rPr>
          <w:spacing w:val="4"/>
        </w:rPr>
        <w:t>i</w:t>
      </w:r>
      <w:r w:rsidRPr="00693357">
        <w:rPr>
          <w:spacing w:val="2"/>
        </w:rPr>
        <w:t>st</w:t>
      </w:r>
      <w:r w:rsidRPr="00693357">
        <w:rPr>
          <w:spacing w:val="5"/>
        </w:rPr>
        <w:t>a</w:t>
      </w:r>
      <w:r w:rsidRPr="00693357">
        <w:rPr>
          <w:spacing w:val="2"/>
        </w:rPr>
        <w:t>/</w:t>
      </w:r>
      <w:r w:rsidRPr="00693357">
        <w:rPr>
          <w:spacing w:val="4"/>
        </w:rPr>
        <w:t>Wi</w:t>
      </w:r>
      <w:r w:rsidRPr="00693357">
        <w:rPr>
          <w:spacing w:val="1"/>
        </w:rPr>
        <w:t>n</w:t>
      </w:r>
      <w:r w:rsidRPr="00693357">
        <w:rPr>
          <w:spacing w:val="3"/>
        </w:rPr>
        <w:t>d</w:t>
      </w:r>
      <w:r w:rsidRPr="00693357">
        <w:rPr>
          <w:spacing w:val="6"/>
        </w:rPr>
        <w:t>o</w:t>
      </w:r>
      <w:r w:rsidRPr="00693357">
        <w:t>ws</w:t>
      </w:r>
      <w:r w:rsidRPr="00693357">
        <w:rPr>
          <w:spacing w:val="-9"/>
        </w:rPr>
        <w:t xml:space="preserve"> </w:t>
      </w:r>
      <w:r w:rsidRPr="00693357">
        <w:rPr>
          <w:spacing w:val="6"/>
        </w:rPr>
        <w:t>7</w:t>
      </w:r>
      <w:r w:rsidRPr="00693357">
        <w:t>/</w:t>
      </w:r>
      <w:r w:rsidRPr="00693357">
        <w:rPr>
          <w:spacing w:val="3"/>
        </w:rPr>
        <w:t xml:space="preserve"> </w:t>
      </w:r>
      <w:r w:rsidRPr="00693357">
        <w:rPr>
          <w:spacing w:val="5"/>
        </w:rPr>
        <w:t>O</w:t>
      </w:r>
      <w:r w:rsidRPr="00693357">
        <w:rPr>
          <w:spacing w:val="3"/>
        </w:rPr>
        <w:t>f</w:t>
      </w:r>
      <w:r w:rsidRPr="00693357">
        <w:rPr>
          <w:spacing w:val="1"/>
        </w:rPr>
        <w:t>f</w:t>
      </w:r>
      <w:r w:rsidRPr="00693357">
        <w:rPr>
          <w:spacing w:val="4"/>
        </w:rPr>
        <w:t>i</w:t>
      </w:r>
      <w:r w:rsidRPr="00693357">
        <w:rPr>
          <w:spacing w:val="3"/>
        </w:rPr>
        <w:t>c</w:t>
      </w:r>
      <w:r w:rsidRPr="00693357">
        <w:t xml:space="preserve">e </w:t>
      </w:r>
      <w:r w:rsidRPr="00693357">
        <w:rPr>
          <w:spacing w:val="3"/>
        </w:rPr>
        <w:t>200</w:t>
      </w:r>
      <w:r w:rsidRPr="00693357">
        <w:t>3</w:t>
      </w:r>
      <w:r w:rsidRPr="00693357">
        <w:rPr>
          <w:spacing w:val="2"/>
        </w:rPr>
        <w:t xml:space="preserve"> </w:t>
      </w:r>
      <w:r w:rsidRPr="00693357">
        <w:rPr>
          <w:spacing w:val="5"/>
        </w:rPr>
        <w:t>a</w:t>
      </w:r>
      <w:r w:rsidRPr="00693357">
        <w:rPr>
          <w:spacing w:val="1"/>
        </w:rPr>
        <w:t>n</w:t>
      </w:r>
      <w:r w:rsidRPr="00693357">
        <w:t>d</w:t>
      </w:r>
    </w:p>
    <w:p w14:paraId="014AA76D" w14:textId="77777777" w:rsidR="00120AF4" w:rsidRPr="00693357" w:rsidRDefault="00693357">
      <w:pPr>
        <w:spacing w:line="271" w:lineRule="auto"/>
        <w:ind w:right="147"/>
      </w:pPr>
      <w:r w:rsidRPr="00693357">
        <w:rPr>
          <w:spacing w:val="3"/>
        </w:rPr>
        <w:t>2007</w:t>
      </w:r>
      <w:r w:rsidRPr="00693357">
        <w:t xml:space="preserve">, </w:t>
      </w:r>
      <w:r w:rsidRPr="00693357">
        <w:rPr>
          <w:spacing w:val="4"/>
        </w:rPr>
        <w:t>W</w:t>
      </w:r>
      <w:r w:rsidRPr="00693357">
        <w:rPr>
          <w:spacing w:val="2"/>
        </w:rPr>
        <w:t>i</w:t>
      </w:r>
      <w:r w:rsidRPr="00693357">
        <w:rPr>
          <w:spacing w:val="1"/>
        </w:rPr>
        <w:t>n</w:t>
      </w:r>
      <w:r w:rsidRPr="00693357">
        <w:rPr>
          <w:spacing w:val="3"/>
        </w:rPr>
        <w:t>d</w:t>
      </w:r>
      <w:r w:rsidRPr="00693357">
        <w:rPr>
          <w:spacing w:val="6"/>
        </w:rPr>
        <w:t>o</w:t>
      </w:r>
      <w:r w:rsidRPr="00693357">
        <w:t>ws</w:t>
      </w:r>
      <w:r w:rsidRPr="00693357">
        <w:rPr>
          <w:spacing w:val="1"/>
        </w:rPr>
        <w:t xml:space="preserve"> </w:t>
      </w:r>
      <w:r w:rsidRPr="00693357">
        <w:rPr>
          <w:spacing w:val="2"/>
        </w:rPr>
        <w:t>S</w:t>
      </w:r>
      <w:r w:rsidRPr="00693357">
        <w:rPr>
          <w:spacing w:val="3"/>
        </w:rPr>
        <w:t>e</w:t>
      </w:r>
      <w:r w:rsidRPr="00693357">
        <w:rPr>
          <w:spacing w:val="5"/>
        </w:rPr>
        <w:t>r</w:t>
      </w:r>
      <w:r w:rsidRPr="00693357">
        <w:rPr>
          <w:spacing w:val="1"/>
        </w:rPr>
        <w:t>v</w:t>
      </w:r>
      <w:r w:rsidRPr="00693357">
        <w:rPr>
          <w:spacing w:val="3"/>
        </w:rPr>
        <w:t>er</w:t>
      </w:r>
      <w:r w:rsidRPr="00693357">
        <w:t>,</w:t>
      </w:r>
      <w:r w:rsidRPr="00693357">
        <w:rPr>
          <w:spacing w:val="2"/>
        </w:rPr>
        <w:t xml:space="preserve"> </w:t>
      </w:r>
      <w:r w:rsidRPr="00693357">
        <w:rPr>
          <w:spacing w:val="4"/>
        </w:rPr>
        <w:t>S</w:t>
      </w:r>
      <w:r w:rsidRPr="00693357">
        <w:rPr>
          <w:spacing w:val="1"/>
        </w:rPr>
        <w:t>m</w:t>
      </w:r>
      <w:r w:rsidRPr="00693357">
        <w:rPr>
          <w:spacing w:val="5"/>
        </w:rPr>
        <w:t>a</w:t>
      </w:r>
      <w:r w:rsidRPr="00693357">
        <w:rPr>
          <w:spacing w:val="4"/>
        </w:rPr>
        <w:t>l</w:t>
      </w:r>
      <w:r w:rsidRPr="00693357">
        <w:t xml:space="preserve">l </w:t>
      </w:r>
      <w:r w:rsidRPr="00693357">
        <w:rPr>
          <w:spacing w:val="4"/>
        </w:rPr>
        <w:t>B</w:t>
      </w:r>
      <w:r w:rsidRPr="00693357">
        <w:rPr>
          <w:spacing w:val="3"/>
        </w:rPr>
        <w:t>u</w:t>
      </w:r>
      <w:r w:rsidRPr="00693357">
        <w:rPr>
          <w:spacing w:val="2"/>
        </w:rPr>
        <w:t>s</w:t>
      </w:r>
      <w:r w:rsidRPr="00693357">
        <w:rPr>
          <w:spacing w:val="4"/>
        </w:rPr>
        <w:t>i</w:t>
      </w:r>
      <w:r w:rsidRPr="00693357">
        <w:rPr>
          <w:spacing w:val="1"/>
        </w:rPr>
        <w:t>n</w:t>
      </w:r>
      <w:r w:rsidRPr="00693357">
        <w:rPr>
          <w:spacing w:val="5"/>
        </w:rPr>
        <w:t>e</w:t>
      </w:r>
      <w:r w:rsidRPr="00693357">
        <w:rPr>
          <w:spacing w:val="4"/>
        </w:rPr>
        <w:t>s</w:t>
      </w:r>
      <w:r w:rsidRPr="00693357">
        <w:t xml:space="preserve">s </w:t>
      </w:r>
      <w:r w:rsidRPr="00693357">
        <w:rPr>
          <w:spacing w:val="2"/>
        </w:rPr>
        <w:t>S</w:t>
      </w:r>
      <w:r w:rsidRPr="00693357">
        <w:rPr>
          <w:spacing w:val="3"/>
        </w:rPr>
        <w:t>e</w:t>
      </w:r>
      <w:r w:rsidRPr="00693357">
        <w:rPr>
          <w:spacing w:val="5"/>
        </w:rPr>
        <w:t>r</w:t>
      </w:r>
      <w:r w:rsidRPr="00693357">
        <w:rPr>
          <w:spacing w:val="1"/>
        </w:rPr>
        <w:t>v</w:t>
      </w:r>
      <w:r w:rsidRPr="00693357">
        <w:rPr>
          <w:spacing w:val="3"/>
        </w:rPr>
        <w:t>e</w:t>
      </w:r>
      <w:r w:rsidRPr="00693357">
        <w:t>r</w:t>
      </w:r>
      <w:r w:rsidRPr="00693357">
        <w:rPr>
          <w:spacing w:val="1"/>
        </w:rPr>
        <w:t xml:space="preserve"> </w:t>
      </w:r>
      <w:r w:rsidRPr="00693357">
        <w:rPr>
          <w:spacing w:val="3"/>
        </w:rPr>
        <w:t>2003</w:t>
      </w:r>
      <w:r w:rsidRPr="00693357">
        <w:rPr>
          <w:spacing w:val="2"/>
        </w:rPr>
        <w:t>/</w:t>
      </w:r>
      <w:r w:rsidRPr="00693357">
        <w:rPr>
          <w:spacing w:val="3"/>
        </w:rPr>
        <w:t>200</w:t>
      </w:r>
      <w:r w:rsidRPr="00693357">
        <w:rPr>
          <w:spacing w:val="15"/>
        </w:rPr>
        <w:t>8</w:t>
      </w:r>
      <w:r w:rsidRPr="00693357">
        <w:t>,</w:t>
      </w:r>
      <w:r w:rsidRPr="00693357">
        <w:rPr>
          <w:spacing w:val="1"/>
        </w:rPr>
        <w:t xml:space="preserve"> </w:t>
      </w:r>
      <w:r w:rsidRPr="00693357">
        <w:t>A</w:t>
      </w:r>
      <w:r w:rsidRPr="00693357">
        <w:rPr>
          <w:spacing w:val="3"/>
        </w:rPr>
        <w:t>c</w:t>
      </w:r>
      <w:r w:rsidRPr="00693357">
        <w:rPr>
          <w:spacing w:val="4"/>
        </w:rPr>
        <w:t>t</w:t>
      </w:r>
      <w:r w:rsidRPr="00693357">
        <w:rPr>
          <w:spacing w:val="2"/>
        </w:rPr>
        <w:t>i</w:t>
      </w:r>
      <w:r w:rsidRPr="00693357">
        <w:rPr>
          <w:spacing w:val="3"/>
        </w:rPr>
        <w:t>v</w:t>
      </w:r>
      <w:r w:rsidRPr="00693357">
        <w:t xml:space="preserve">e </w:t>
      </w:r>
      <w:r w:rsidRPr="00693357">
        <w:rPr>
          <w:spacing w:val="5"/>
        </w:rPr>
        <w:t>D</w:t>
      </w:r>
      <w:r w:rsidRPr="00693357">
        <w:rPr>
          <w:spacing w:val="2"/>
        </w:rPr>
        <w:t>i</w:t>
      </w:r>
      <w:r w:rsidRPr="00693357">
        <w:rPr>
          <w:spacing w:val="3"/>
        </w:rPr>
        <w:t>re</w:t>
      </w:r>
      <w:r w:rsidRPr="00693357">
        <w:rPr>
          <w:spacing w:val="5"/>
        </w:rPr>
        <w:t>c</w:t>
      </w:r>
      <w:r w:rsidRPr="00693357">
        <w:rPr>
          <w:spacing w:val="2"/>
        </w:rPr>
        <w:t>t</w:t>
      </w:r>
      <w:r w:rsidRPr="00693357">
        <w:rPr>
          <w:spacing w:val="3"/>
        </w:rPr>
        <w:t>o</w:t>
      </w:r>
      <w:r w:rsidRPr="00693357">
        <w:rPr>
          <w:spacing w:val="5"/>
        </w:rPr>
        <w:t>r</w:t>
      </w:r>
      <w:r w:rsidRPr="00693357">
        <w:t xml:space="preserve">y </w:t>
      </w:r>
      <w:r w:rsidRPr="00693357">
        <w:rPr>
          <w:spacing w:val="1"/>
        </w:rPr>
        <w:t>m</w:t>
      </w:r>
      <w:r w:rsidRPr="00693357">
        <w:rPr>
          <w:spacing w:val="5"/>
        </w:rPr>
        <w:t>a</w:t>
      </w:r>
      <w:r w:rsidRPr="00693357">
        <w:rPr>
          <w:spacing w:val="1"/>
        </w:rPr>
        <w:t>n</w:t>
      </w:r>
      <w:r w:rsidRPr="00693357">
        <w:rPr>
          <w:spacing w:val="5"/>
        </w:rPr>
        <w:t>a</w:t>
      </w:r>
      <w:r w:rsidRPr="00693357">
        <w:rPr>
          <w:spacing w:val="3"/>
        </w:rPr>
        <w:t>g</w:t>
      </w:r>
      <w:r w:rsidRPr="00693357">
        <w:rPr>
          <w:spacing w:val="5"/>
        </w:rPr>
        <w:t>e</w:t>
      </w:r>
      <w:r w:rsidRPr="00693357">
        <w:rPr>
          <w:spacing w:val="1"/>
        </w:rPr>
        <w:t>m</w:t>
      </w:r>
      <w:r w:rsidRPr="00693357">
        <w:rPr>
          <w:spacing w:val="5"/>
        </w:rPr>
        <w:t>e</w:t>
      </w:r>
      <w:r w:rsidRPr="00693357">
        <w:rPr>
          <w:spacing w:val="1"/>
        </w:rPr>
        <w:t>n</w:t>
      </w:r>
      <w:r w:rsidRPr="00693357">
        <w:t>t</w:t>
      </w:r>
      <w:r w:rsidRPr="00693357">
        <w:rPr>
          <w:spacing w:val="-3"/>
        </w:rPr>
        <w:t xml:space="preserve"> </w:t>
      </w:r>
      <w:r w:rsidRPr="00693357">
        <w:rPr>
          <w:spacing w:val="3"/>
        </w:rPr>
        <w:t>E</w:t>
      </w:r>
      <w:r w:rsidRPr="00693357">
        <w:rPr>
          <w:spacing w:val="3"/>
        </w:rPr>
        <w:t>x</w:t>
      </w:r>
      <w:r w:rsidRPr="00693357">
        <w:rPr>
          <w:spacing w:val="5"/>
        </w:rPr>
        <w:t>c</w:t>
      </w:r>
      <w:r w:rsidRPr="00693357">
        <w:rPr>
          <w:spacing w:val="1"/>
        </w:rPr>
        <w:t>h</w:t>
      </w:r>
      <w:r w:rsidRPr="00693357">
        <w:rPr>
          <w:spacing w:val="5"/>
        </w:rPr>
        <w:t>a</w:t>
      </w:r>
      <w:r w:rsidRPr="00693357">
        <w:rPr>
          <w:spacing w:val="3"/>
        </w:rPr>
        <w:t>n</w:t>
      </w:r>
      <w:r w:rsidRPr="00693357">
        <w:rPr>
          <w:spacing w:val="1"/>
        </w:rPr>
        <w:t>g</w:t>
      </w:r>
      <w:r w:rsidRPr="00693357">
        <w:t>e</w:t>
      </w:r>
      <w:r w:rsidRPr="00693357">
        <w:rPr>
          <w:spacing w:val="-3"/>
        </w:rPr>
        <w:t xml:space="preserve"> </w:t>
      </w:r>
      <w:r w:rsidRPr="00693357">
        <w:rPr>
          <w:spacing w:val="3"/>
        </w:rPr>
        <w:t>2003</w:t>
      </w:r>
      <w:r w:rsidRPr="00693357">
        <w:rPr>
          <w:spacing w:val="4"/>
        </w:rPr>
        <w:t>/</w:t>
      </w:r>
      <w:r w:rsidRPr="00693357">
        <w:rPr>
          <w:spacing w:val="3"/>
        </w:rPr>
        <w:t>2007</w:t>
      </w:r>
      <w:r w:rsidRPr="00693357">
        <w:t>,</w:t>
      </w:r>
      <w:r w:rsidRPr="00693357">
        <w:rPr>
          <w:spacing w:val="-4"/>
        </w:rPr>
        <w:t xml:space="preserve"> </w:t>
      </w:r>
      <w:r w:rsidRPr="00693357">
        <w:rPr>
          <w:spacing w:val="4"/>
        </w:rPr>
        <w:t>B</w:t>
      </w:r>
      <w:r w:rsidRPr="00693357">
        <w:rPr>
          <w:spacing w:val="2"/>
        </w:rPr>
        <w:t>l</w:t>
      </w:r>
      <w:r w:rsidRPr="00693357">
        <w:rPr>
          <w:spacing w:val="3"/>
        </w:rPr>
        <w:t>ac</w:t>
      </w:r>
      <w:r w:rsidRPr="00693357">
        <w:rPr>
          <w:spacing w:val="1"/>
        </w:rPr>
        <w:t>k</w:t>
      </w:r>
      <w:r w:rsidRPr="00693357">
        <w:rPr>
          <w:spacing w:val="6"/>
        </w:rPr>
        <w:t>b</w:t>
      </w:r>
      <w:r w:rsidRPr="00693357">
        <w:rPr>
          <w:spacing w:val="3"/>
        </w:rPr>
        <w:t>er</w:t>
      </w:r>
      <w:r w:rsidRPr="00693357">
        <w:rPr>
          <w:spacing w:val="5"/>
        </w:rPr>
        <w:t>r</w:t>
      </w:r>
      <w:r w:rsidRPr="00693357">
        <w:t>y</w:t>
      </w:r>
      <w:r w:rsidRPr="00693357">
        <w:rPr>
          <w:spacing w:val="-5"/>
        </w:rPr>
        <w:t xml:space="preserve"> </w:t>
      </w:r>
      <w:r w:rsidRPr="00693357">
        <w:rPr>
          <w:spacing w:val="2"/>
        </w:rPr>
        <w:t>S</w:t>
      </w:r>
      <w:r w:rsidRPr="00693357">
        <w:rPr>
          <w:spacing w:val="3"/>
        </w:rPr>
        <w:t>e</w:t>
      </w:r>
      <w:r w:rsidRPr="00693357">
        <w:rPr>
          <w:spacing w:val="5"/>
        </w:rPr>
        <w:t>r</w:t>
      </w:r>
      <w:r w:rsidRPr="00693357">
        <w:rPr>
          <w:spacing w:val="3"/>
        </w:rPr>
        <w:t>ver</w:t>
      </w:r>
      <w:r w:rsidRPr="00693357">
        <w:rPr>
          <w:spacing w:val="2"/>
        </w:rPr>
        <w:t>/</w:t>
      </w:r>
      <w:r w:rsidRPr="00693357">
        <w:rPr>
          <w:spacing w:val="4"/>
        </w:rPr>
        <w:t>Wi</w:t>
      </w:r>
      <w:r w:rsidRPr="00693357">
        <w:rPr>
          <w:spacing w:val="3"/>
        </w:rPr>
        <w:t>nd</w:t>
      </w:r>
      <w:r w:rsidRPr="00693357">
        <w:rPr>
          <w:spacing w:val="6"/>
        </w:rPr>
        <w:t>o</w:t>
      </w:r>
      <w:r w:rsidRPr="00693357">
        <w:t>ws</w:t>
      </w:r>
      <w:r w:rsidRPr="00693357">
        <w:rPr>
          <w:spacing w:val="-9"/>
        </w:rPr>
        <w:t xml:space="preserve"> </w:t>
      </w:r>
      <w:r w:rsidRPr="00693357">
        <w:rPr>
          <w:spacing w:val="3"/>
        </w:rPr>
        <w:t>Mo</w:t>
      </w:r>
      <w:r w:rsidRPr="00693357">
        <w:rPr>
          <w:spacing w:val="6"/>
        </w:rPr>
        <w:t>b</w:t>
      </w:r>
      <w:r w:rsidRPr="00693357">
        <w:rPr>
          <w:spacing w:val="2"/>
        </w:rPr>
        <w:t>il</w:t>
      </w:r>
      <w:r w:rsidRPr="00693357">
        <w:rPr>
          <w:spacing w:val="3"/>
        </w:rPr>
        <w:t>e</w:t>
      </w:r>
      <w:r w:rsidRPr="00693357">
        <w:t>,</w:t>
      </w:r>
      <w:r w:rsidRPr="00693357">
        <w:rPr>
          <w:spacing w:val="-1"/>
        </w:rPr>
        <w:t xml:space="preserve"> </w:t>
      </w:r>
      <w:r w:rsidRPr="00693357">
        <w:rPr>
          <w:spacing w:val="6"/>
        </w:rPr>
        <w:t>B</w:t>
      </w:r>
      <w:r w:rsidRPr="00693357">
        <w:rPr>
          <w:spacing w:val="3"/>
        </w:rPr>
        <w:t>a</w:t>
      </w:r>
      <w:r w:rsidRPr="00693357">
        <w:rPr>
          <w:spacing w:val="5"/>
        </w:rPr>
        <w:t>c</w:t>
      </w:r>
      <w:r w:rsidRPr="00693357">
        <w:rPr>
          <w:spacing w:val="3"/>
        </w:rPr>
        <w:t>k</w:t>
      </w:r>
      <w:r w:rsidRPr="00693357">
        <w:rPr>
          <w:spacing w:val="1"/>
        </w:rPr>
        <w:t>u</w:t>
      </w:r>
      <w:r w:rsidRPr="00693357">
        <w:t xml:space="preserve">p </w:t>
      </w:r>
      <w:r w:rsidRPr="00693357">
        <w:rPr>
          <w:spacing w:val="3"/>
        </w:rPr>
        <w:t>prod</w:t>
      </w:r>
      <w:r w:rsidRPr="00693357">
        <w:rPr>
          <w:spacing w:val="1"/>
        </w:rPr>
        <w:t>u</w:t>
      </w:r>
      <w:r w:rsidRPr="00693357">
        <w:rPr>
          <w:spacing w:val="3"/>
        </w:rPr>
        <w:t>c</w:t>
      </w:r>
      <w:r w:rsidRPr="00693357">
        <w:rPr>
          <w:spacing w:val="4"/>
        </w:rPr>
        <w:t>t</w:t>
      </w:r>
      <w:r w:rsidRPr="00693357">
        <w:rPr>
          <w:spacing w:val="2"/>
        </w:rPr>
        <w:t>s</w:t>
      </w:r>
      <w:r w:rsidRPr="00693357">
        <w:t>,</w:t>
      </w:r>
      <w:r w:rsidRPr="00693357">
        <w:rPr>
          <w:spacing w:val="1"/>
        </w:rPr>
        <w:t xml:space="preserve"> </w:t>
      </w:r>
      <w:r w:rsidRPr="00693357">
        <w:rPr>
          <w:spacing w:val="2"/>
        </w:rPr>
        <w:t>A</w:t>
      </w:r>
      <w:r w:rsidRPr="00693357">
        <w:rPr>
          <w:spacing w:val="3"/>
        </w:rPr>
        <w:t>n</w:t>
      </w:r>
      <w:r w:rsidRPr="00693357">
        <w:rPr>
          <w:spacing w:val="2"/>
        </w:rPr>
        <w:t>t</w:t>
      </w:r>
      <w:r w:rsidRPr="00693357">
        <w:rPr>
          <w:spacing w:val="7"/>
        </w:rPr>
        <w:t>i</w:t>
      </w:r>
      <w:r w:rsidRPr="00693357">
        <w:rPr>
          <w:spacing w:val="3"/>
        </w:rPr>
        <w:t>-</w:t>
      </w:r>
      <w:r w:rsidRPr="00693357">
        <w:rPr>
          <w:spacing w:val="2"/>
        </w:rPr>
        <w:t>Vi</w:t>
      </w:r>
      <w:r w:rsidRPr="00693357">
        <w:rPr>
          <w:spacing w:val="5"/>
        </w:rPr>
        <w:t>r</w:t>
      </w:r>
      <w:r w:rsidRPr="00693357">
        <w:rPr>
          <w:spacing w:val="3"/>
        </w:rPr>
        <w:t>u</w:t>
      </w:r>
      <w:r w:rsidRPr="00693357">
        <w:t>s</w:t>
      </w:r>
      <w:r w:rsidRPr="00693357">
        <w:rPr>
          <w:spacing w:val="-5"/>
        </w:rPr>
        <w:t xml:space="preserve"> </w:t>
      </w:r>
      <w:r w:rsidRPr="00693357">
        <w:rPr>
          <w:spacing w:val="3"/>
        </w:rPr>
        <w:t>pro</w:t>
      </w:r>
      <w:r w:rsidRPr="00693357">
        <w:rPr>
          <w:spacing w:val="6"/>
        </w:rPr>
        <w:t>d</w:t>
      </w:r>
      <w:r w:rsidRPr="00693357">
        <w:rPr>
          <w:spacing w:val="1"/>
        </w:rPr>
        <w:t>u</w:t>
      </w:r>
      <w:r w:rsidRPr="00693357">
        <w:rPr>
          <w:spacing w:val="3"/>
        </w:rPr>
        <w:t>c</w:t>
      </w:r>
      <w:r w:rsidRPr="00693357">
        <w:rPr>
          <w:spacing w:val="4"/>
        </w:rPr>
        <w:t>t</w:t>
      </w:r>
      <w:r w:rsidRPr="00693357">
        <w:rPr>
          <w:spacing w:val="2"/>
        </w:rPr>
        <w:t>s</w:t>
      </w:r>
      <w:r w:rsidRPr="00693357">
        <w:t>,</w:t>
      </w:r>
      <w:r w:rsidRPr="00693357">
        <w:rPr>
          <w:spacing w:val="-2"/>
        </w:rPr>
        <w:t xml:space="preserve"> </w:t>
      </w:r>
      <w:r w:rsidRPr="00693357">
        <w:rPr>
          <w:spacing w:val="5"/>
        </w:rPr>
        <w:t>D</w:t>
      </w:r>
      <w:r w:rsidRPr="00693357">
        <w:rPr>
          <w:spacing w:val="2"/>
        </w:rPr>
        <w:t>N</w:t>
      </w:r>
      <w:r w:rsidRPr="00693357">
        <w:rPr>
          <w:spacing w:val="4"/>
        </w:rPr>
        <w:t>S</w:t>
      </w:r>
      <w:r w:rsidRPr="00693357">
        <w:rPr>
          <w:spacing w:val="2"/>
        </w:rPr>
        <w:t>/</w:t>
      </w:r>
      <w:r w:rsidRPr="00693357">
        <w:rPr>
          <w:spacing w:val="5"/>
        </w:rPr>
        <w:t>D</w:t>
      </w:r>
      <w:r w:rsidRPr="00693357">
        <w:rPr>
          <w:spacing w:val="2"/>
        </w:rPr>
        <w:t>H</w:t>
      </w:r>
      <w:r w:rsidRPr="00693357">
        <w:rPr>
          <w:spacing w:val="1"/>
        </w:rPr>
        <w:t>C</w:t>
      </w:r>
      <w:r w:rsidRPr="00693357">
        <w:rPr>
          <w:spacing w:val="4"/>
        </w:rPr>
        <w:t>P</w:t>
      </w:r>
      <w:r w:rsidRPr="00693357">
        <w:t>,</w:t>
      </w:r>
      <w:r w:rsidRPr="00693357">
        <w:rPr>
          <w:spacing w:val="-5"/>
        </w:rPr>
        <w:t xml:space="preserve"> </w:t>
      </w:r>
      <w:r w:rsidRPr="00693357">
        <w:rPr>
          <w:spacing w:val="5"/>
        </w:rPr>
        <w:t>T</w:t>
      </w:r>
      <w:r w:rsidRPr="00693357">
        <w:rPr>
          <w:spacing w:val="1"/>
        </w:rPr>
        <w:t>C</w:t>
      </w:r>
      <w:r w:rsidRPr="00693357">
        <w:rPr>
          <w:spacing w:val="4"/>
        </w:rPr>
        <w:t>P</w:t>
      </w:r>
      <w:r w:rsidRPr="00693357">
        <w:rPr>
          <w:spacing w:val="2"/>
        </w:rPr>
        <w:t>/</w:t>
      </w:r>
      <w:r w:rsidRPr="00693357">
        <w:rPr>
          <w:spacing w:val="3"/>
        </w:rPr>
        <w:t>I</w:t>
      </w:r>
      <w:r w:rsidRPr="00693357">
        <w:rPr>
          <w:spacing w:val="4"/>
        </w:rPr>
        <w:t>P</w:t>
      </w:r>
      <w:r w:rsidRPr="00693357">
        <w:t>,</w:t>
      </w:r>
      <w:r w:rsidRPr="00693357">
        <w:rPr>
          <w:spacing w:val="-1"/>
        </w:rPr>
        <w:t xml:space="preserve"> </w:t>
      </w:r>
      <w:r w:rsidRPr="00693357">
        <w:rPr>
          <w:spacing w:val="5"/>
        </w:rPr>
        <w:t>E</w:t>
      </w:r>
      <w:r w:rsidRPr="00693357">
        <w:rPr>
          <w:spacing w:val="2"/>
        </w:rPr>
        <w:t>t</w:t>
      </w:r>
      <w:r w:rsidRPr="00693357">
        <w:rPr>
          <w:spacing w:val="3"/>
        </w:rPr>
        <w:t>h</w:t>
      </w:r>
      <w:r w:rsidRPr="00693357">
        <w:rPr>
          <w:spacing w:val="5"/>
        </w:rPr>
        <w:t>e</w:t>
      </w:r>
      <w:r w:rsidRPr="00693357">
        <w:rPr>
          <w:spacing w:val="3"/>
        </w:rPr>
        <w:t>r</w:t>
      </w:r>
      <w:r w:rsidRPr="00693357">
        <w:rPr>
          <w:spacing w:val="1"/>
        </w:rPr>
        <w:t>n</w:t>
      </w:r>
      <w:r w:rsidRPr="00693357">
        <w:rPr>
          <w:spacing w:val="5"/>
        </w:rPr>
        <w:t>e</w:t>
      </w:r>
      <w:r w:rsidRPr="00693357">
        <w:rPr>
          <w:spacing w:val="2"/>
        </w:rPr>
        <w:t>t</w:t>
      </w:r>
      <w:r w:rsidRPr="00693357">
        <w:t>,</w:t>
      </w:r>
      <w:r w:rsidRPr="00693357">
        <w:rPr>
          <w:spacing w:val="1"/>
        </w:rPr>
        <w:t xml:space="preserve"> </w:t>
      </w:r>
      <w:r w:rsidRPr="00693357">
        <w:t>w</w:t>
      </w:r>
      <w:r w:rsidRPr="00693357">
        <w:rPr>
          <w:spacing w:val="5"/>
        </w:rPr>
        <w:t>i</w:t>
      </w:r>
      <w:r w:rsidRPr="00693357">
        <w:rPr>
          <w:spacing w:val="3"/>
        </w:rPr>
        <w:t>re</w:t>
      </w:r>
      <w:r w:rsidRPr="00693357">
        <w:rPr>
          <w:spacing w:val="2"/>
        </w:rPr>
        <w:t>l</w:t>
      </w:r>
      <w:r w:rsidRPr="00693357">
        <w:rPr>
          <w:spacing w:val="5"/>
        </w:rPr>
        <w:t>e</w:t>
      </w:r>
      <w:r w:rsidRPr="00693357">
        <w:rPr>
          <w:spacing w:val="4"/>
        </w:rPr>
        <w:t>s</w:t>
      </w:r>
      <w:r w:rsidRPr="00693357">
        <w:t>s</w:t>
      </w:r>
      <w:r w:rsidRPr="00693357">
        <w:rPr>
          <w:spacing w:val="-3"/>
        </w:rPr>
        <w:t xml:space="preserve"> </w:t>
      </w:r>
      <w:r w:rsidRPr="00693357">
        <w:rPr>
          <w:spacing w:val="3"/>
        </w:rPr>
        <w:t>r</w:t>
      </w:r>
      <w:r w:rsidRPr="00693357">
        <w:rPr>
          <w:spacing w:val="6"/>
        </w:rPr>
        <w:t>o</w:t>
      </w:r>
      <w:r w:rsidRPr="00693357">
        <w:rPr>
          <w:spacing w:val="1"/>
        </w:rPr>
        <w:t>u</w:t>
      </w:r>
      <w:r w:rsidRPr="00693357">
        <w:rPr>
          <w:spacing w:val="2"/>
        </w:rPr>
        <w:t>t</w:t>
      </w:r>
      <w:r w:rsidRPr="00693357">
        <w:rPr>
          <w:spacing w:val="3"/>
        </w:rPr>
        <w:t>e</w:t>
      </w:r>
      <w:r w:rsidRPr="00693357">
        <w:t>r</w:t>
      </w:r>
      <w:r w:rsidRPr="00693357">
        <w:rPr>
          <w:spacing w:val="3"/>
        </w:rPr>
        <w:t xml:space="preserve"> </w:t>
      </w:r>
      <w:r w:rsidRPr="00693357">
        <w:rPr>
          <w:spacing w:val="5"/>
        </w:rPr>
        <w:t>a</w:t>
      </w:r>
      <w:r w:rsidRPr="00693357">
        <w:rPr>
          <w:spacing w:val="1"/>
        </w:rPr>
        <w:t>n</w:t>
      </w:r>
      <w:r w:rsidRPr="00693357">
        <w:t xml:space="preserve">d </w:t>
      </w:r>
      <w:r w:rsidRPr="00693357">
        <w:rPr>
          <w:spacing w:val="2"/>
        </w:rPr>
        <w:t>Fi</w:t>
      </w:r>
      <w:r w:rsidRPr="00693357">
        <w:rPr>
          <w:spacing w:val="3"/>
        </w:rPr>
        <w:t>r</w:t>
      </w:r>
      <w:r w:rsidRPr="00693357">
        <w:rPr>
          <w:spacing w:val="7"/>
        </w:rPr>
        <w:t>e</w:t>
      </w:r>
      <w:r w:rsidRPr="00693357">
        <w:t>w</w:t>
      </w:r>
      <w:r w:rsidRPr="00693357">
        <w:rPr>
          <w:spacing w:val="3"/>
        </w:rPr>
        <w:t>a</w:t>
      </w:r>
      <w:r w:rsidRPr="00693357">
        <w:rPr>
          <w:spacing w:val="4"/>
        </w:rPr>
        <w:t>l</w:t>
      </w:r>
      <w:r w:rsidRPr="00693357">
        <w:t xml:space="preserve">l </w:t>
      </w:r>
      <w:r w:rsidRPr="00693357">
        <w:rPr>
          <w:spacing w:val="1"/>
        </w:rPr>
        <w:t>C</w:t>
      </w:r>
      <w:r w:rsidRPr="00693357">
        <w:rPr>
          <w:spacing w:val="3"/>
        </w:rPr>
        <w:t>onf</w:t>
      </w:r>
      <w:r w:rsidRPr="00693357">
        <w:rPr>
          <w:spacing w:val="4"/>
        </w:rPr>
        <w:t>i</w:t>
      </w:r>
      <w:r w:rsidRPr="00693357">
        <w:rPr>
          <w:spacing w:val="3"/>
        </w:rPr>
        <w:t>g</w:t>
      </w:r>
      <w:r w:rsidRPr="00693357">
        <w:rPr>
          <w:spacing w:val="1"/>
        </w:rPr>
        <w:t>u</w:t>
      </w:r>
      <w:r w:rsidRPr="00693357">
        <w:rPr>
          <w:spacing w:val="3"/>
        </w:rPr>
        <w:t>ra</w:t>
      </w:r>
      <w:r w:rsidRPr="00693357">
        <w:rPr>
          <w:spacing w:val="4"/>
        </w:rPr>
        <w:t>t</w:t>
      </w:r>
      <w:r w:rsidRPr="00693357">
        <w:rPr>
          <w:spacing w:val="2"/>
        </w:rPr>
        <w:t>i</w:t>
      </w:r>
      <w:r w:rsidRPr="00693357">
        <w:rPr>
          <w:spacing w:val="6"/>
        </w:rPr>
        <w:t>o</w:t>
      </w:r>
      <w:r w:rsidRPr="00693357">
        <w:rPr>
          <w:spacing w:val="1"/>
        </w:rPr>
        <w:t>n</w:t>
      </w:r>
      <w:r w:rsidRPr="00693357">
        <w:rPr>
          <w:spacing w:val="2"/>
        </w:rPr>
        <w:t>s</w:t>
      </w:r>
      <w:r w:rsidRPr="00693357">
        <w:t>.</w:t>
      </w:r>
    </w:p>
    <w:p w14:paraId="2805BE6A" w14:textId="77777777" w:rsidR="00120AF4" w:rsidRPr="00693357" w:rsidRDefault="00120AF4">
      <w:pPr>
        <w:spacing w:before="2" w:line="260" w:lineRule="exact"/>
        <w:rPr>
          <w:sz w:val="26"/>
          <w:szCs w:val="26"/>
        </w:rPr>
      </w:pPr>
    </w:p>
    <w:p w14:paraId="7F66BCBA" w14:textId="77777777" w:rsidR="00120AF4" w:rsidRPr="00693357" w:rsidRDefault="00693357">
      <w:pPr>
        <w:spacing w:line="220" w:lineRule="exact"/>
        <w:sectPr w:rsidR="00120AF4" w:rsidRPr="00693357">
          <w:pgSz w:w="11920" w:h="16840"/>
          <w:pgMar w:top="860" w:right="640" w:bottom="280" w:left="560" w:header="720" w:footer="720" w:gutter="0"/>
          <w:cols w:num="2" w:space="720" w:equalWidth="0">
            <w:col w:w="2696" w:space="1029"/>
            <w:col w:w="6995"/>
          </w:cols>
        </w:sectPr>
      </w:pPr>
      <w:r w:rsidRPr="00693357">
        <w:pict w14:anchorId="29EDF52B">
          <v:group id="_x0000_s1028" style="position:absolute;margin-left:214.25pt;margin-top:25.3pt;width:9.1pt;height:77.3pt;z-index:-251658752;mso-position-horizontal-relative:page" coordorigin="4285,506" coordsize="182,1546">
            <v:shape id="_x0000_s1034" type="#_x0000_t75" style="position:absolute;left:4285;top:506;width:182;height:245">
              <v:imagedata r:id="rId5" o:title=""/>
            </v:shape>
            <v:shape id="_x0000_s1033" type="#_x0000_t75" style="position:absolute;left:4285;top:768;width:182;height:245">
              <v:imagedata r:id="rId5" o:title=""/>
            </v:shape>
            <v:shape id="_x0000_s1032" type="#_x0000_t75" style="position:absolute;left:4285;top:1027;width:182;height:245">
              <v:imagedata r:id="rId5" o:title=""/>
            </v:shape>
            <v:shape id="_x0000_s1031" type="#_x0000_t75" style="position:absolute;left:4285;top:1287;width:182;height:245">
              <v:imagedata r:id="rId5" o:title=""/>
            </v:shape>
            <v:shape id="_x0000_s1030" type="#_x0000_t75" style="position:absolute;left:4285;top:1548;width:182;height:245">
              <v:imagedata r:id="rId5" o:title=""/>
            </v:shape>
            <v:shape id="_x0000_s1029" type="#_x0000_t75" style="position:absolute;left:4285;top:1807;width:182;height:245">
              <v:imagedata r:id="rId5" o:title=""/>
            </v:shape>
            <w10:wrap anchorx="page"/>
          </v:group>
        </w:pict>
      </w:r>
      <w:r w:rsidRPr="00693357">
        <w:rPr>
          <w:spacing w:val="2"/>
          <w:position w:val="-1"/>
        </w:rPr>
        <w:t>K</w:t>
      </w:r>
      <w:r w:rsidRPr="00693357">
        <w:rPr>
          <w:spacing w:val="3"/>
          <w:position w:val="-1"/>
        </w:rPr>
        <w:t>E</w:t>
      </w:r>
      <w:r w:rsidRPr="00693357">
        <w:rPr>
          <w:position w:val="-1"/>
        </w:rPr>
        <w:t>Y</w:t>
      </w:r>
      <w:r w:rsidRPr="00693357">
        <w:rPr>
          <w:spacing w:val="3"/>
          <w:position w:val="-1"/>
        </w:rPr>
        <w:t xml:space="preserve"> </w:t>
      </w:r>
      <w:r w:rsidRPr="00693357">
        <w:rPr>
          <w:spacing w:val="2"/>
          <w:position w:val="-1"/>
        </w:rPr>
        <w:t>SK</w:t>
      </w:r>
      <w:r w:rsidRPr="00693357">
        <w:rPr>
          <w:spacing w:val="5"/>
          <w:position w:val="-1"/>
        </w:rPr>
        <w:t>I</w:t>
      </w:r>
      <w:r w:rsidRPr="00693357">
        <w:rPr>
          <w:spacing w:val="3"/>
          <w:position w:val="-1"/>
        </w:rPr>
        <w:t>LL</w:t>
      </w:r>
      <w:r w:rsidRPr="00693357">
        <w:rPr>
          <w:position w:val="-1"/>
        </w:rPr>
        <w:t xml:space="preserve">S </w:t>
      </w:r>
      <w:r w:rsidRPr="00693357">
        <w:rPr>
          <w:spacing w:val="2"/>
          <w:position w:val="-1"/>
        </w:rPr>
        <w:t>AN</w:t>
      </w:r>
      <w:r w:rsidRPr="00693357">
        <w:rPr>
          <w:position w:val="-1"/>
        </w:rPr>
        <w:t>D</w:t>
      </w:r>
      <w:r w:rsidRPr="00693357">
        <w:rPr>
          <w:spacing w:val="3"/>
          <w:position w:val="-1"/>
        </w:rPr>
        <w:t xml:space="preserve"> </w:t>
      </w:r>
      <w:r w:rsidRPr="00693357">
        <w:rPr>
          <w:spacing w:val="4"/>
          <w:position w:val="-1"/>
        </w:rPr>
        <w:t>C</w:t>
      </w:r>
      <w:r w:rsidRPr="00693357">
        <w:rPr>
          <w:spacing w:val="2"/>
          <w:position w:val="-1"/>
        </w:rPr>
        <w:t>O</w:t>
      </w:r>
      <w:r w:rsidRPr="00693357">
        <w:rPr>
          <w:spacing w:val="3"/>
          <w:position w:val="-1"/>
        </w:rPr>
        <w:t>M</w:t>
      </w:r>
      <w:r w:rsidRPr="00693357">
        <w:rPr>
          <w:spacing w:val="4"/>
          <w:position w:val="-1"/>
        </w:rPr>
        <w:t>P</w:t>
      </w:r>
      <w:r w:rsidRPr="00693357">
        <w:rPr>
          <w:spacing w:val="5"/>
          <w:position w:val="-1"/>
        </w:rPr>
        <w:t>ET</w:t>
      </w:r>
      <w:r w:rsidRPr="00693357">
        <w:rPr>
          <w:spacing w:val="3"/>
          <w:position w:val="-1"/>
        </w:rPr>
        <w:t>E</w:t>
      </w:r>
      <w:r w:rsidRPr="00693357">
        <w:rPr>
          <w:spacing w:val="2"/>
          <w:position w:val="-1"/>
        </w:rPr>
        <w:t>N</w:t>
      </w:r>
      <w:r w:rsidRPr="00693357">
        <w:rPr>
          <w:spacing w:val="1"/>
          <w:position w:val="-1"/>
        </w:rPr>
        <w:t>C</w:t>
      </w:r>
      <w:r w:rsidRPr="00693357">
        <w:rPr>
          <w:spacing w:val="3"/>
          <w:position w:val="-1"/>
        </w:rPr>
        <w:t>IE</w:t>
      </w:r>
      <w:r w:rsidRPr="00693357">
        <w:rPr>
          <w:position w:val="-1"/>
        </w:rPr>
        <w:t>S</w:t>
      </w:r>
    </w:p>
    <w:p w14:paraId="23631735" w14:textId="77777777" w:rsidR="00120AF4" w:rsidRPr="00693357" w:rsidRDefault="00120AF4">
      <w:pPr>
        <w:spacing w:before="19" w:line="240" w:lineRule="exact"/>
        <w:rPr>
          <w:sz w:val="24"/>
          <w:szCs w:val="24"/>
        </w:rPr>
        <w:sectPr w:rsidR="00120AF4" w:rsidRPr="00693357">
          <w:type w:val="continuous"/>
          <w:pgSz w:w="11920" w:h="16840"/>
          <w:pgMar w:top="860" w:right="640" w:bottom="280" w:left="560" w:header="720" w:footer="720" w:gutter="0"/>
          <w:cols w:space="720"/>
        </w:sectPr>
      </w:pPr>
    </w:p>
    <w:p w14:paraId="2B7E1037" w14:textId="77777777" w:rsidR="00120AF4" w:rsidRPr="00693357" w:rsidRDefault="00120AF4">
      <w:pPr>
        <w:spacing w:before="1" w:line="180" w:lineRule="exact"/>
        <w:rPr>
          <w:sz w:val="19"/>
          <w:szCs w:val="19"/>
        </w:rPr>
      </w:pPr>
    </w:p>
    <w:p w14:paraId="1E40DE28" w14:textId="77777777" w:rsidR="00120AF4" w:rsidRPr="00693357" w:rsidRDefault="00120AF4">
      <w:pPr>
        <w:spacing w:line="200" w:lineRule="exact"/>
      </w:pPr>
    </w:p>
    <w:p w14:paraId="399765A5" w14:textId="77777777" w:rsidR="00120AF4" w:rsidRPr="00693357" w:rsidRDefault="00120AF4">
      <w:pPr>
        <w:spacing w:line="200" w:lineRule="exact"/>
      </w:pPr>
    </w:p>
    <w:p w14:paraId="00233EDE" w14:textId="77777777" w:rsidR="00120AF4" w:rsidRPr="00693357" w:rsidRDefault="00693357">
      <w:pPr>
        <w:ind w:left="107" w:right="-54"/>
      </w:pPr>
      <w:r w:rsidRPr="00693357">
        <w:rPr>
          <w:spacing w:val="12"/>
        </w:rPr>
        <w:t>P</w:t>
      </w:r>
      <w:r w:rsidRPr="00693357">
        <w:rPr>
          <w:spacing w:val="10"/>
        </w:rPr>
        <w:t>E</w:t>
      </w:r>
      <w:r w:rsidRPr="00693357">
        <w:rPr>
          <w:spacing w:val="9"/>
        </w:rPr>
        <w:t>RS</w:t>
      </w:r>
      <w:r w:rsidRPr="00693357">
        <w:rPr>
          <w:spacing w:val="10"/>
        </w:rPr>
        <w:t>ON</w:t>
      </w:r>
      <w:r w:rsidRPr="00693357">
        <w:rPr>
          <w:spacing w:val="7"/>
        </w:rPr>
        <w:t>A</w:t>
      </w:r>
      <w:r w:rsidRPr="00693357">
        <w:t>L</w:t>
      </w:r>
      <w:r w:rsidRPr="00693357">
        <w:rPr>
          <w:spacing w:val="10"/>
        </w:rPr>
        <w:t xml:space="preserve"> D</w:t>
      </w:r>
      <w:r w:rsidRPr="00693357">
        <w:rPr>
          <w:spacing w:val="8"/>
        </w:rPr>
        <w:t>E</w:t>
      </w:r>
      <w:r w:rsidRPr="00693357">
        <w:rPr>
          <w:spacing w:val="13"/>
        </w:rPr>
        <w:t>T</w:t>
      </w:r>
      <w:r w:rsidRPr="00693357">
        <w:rPr>
          <w:spacing w:val="7"/>
        </w:rPr>
        <w:t>A</w:t>
      </w:r>
      <w:r w:rsidRPr="00693357">
        <w:rPr>
          <w:spacing w:val="10"/>
        </w:rPr>
        <w:t>I</w:t>
      </w:r>
      <w:r w:rsidRPr="00693357">
        <w:rPr>
          <w:spacing w:val="8"/>
        </w:rPr>
        <w:t>L</w:t>
      </w:r>
      <w:r w:rsidRPr="00693357">
        <w:t>S</w:t>
      </w:r>
    </w:p>
    <w:p w14:paraId="632F688B" w14:textId="77777777" w:rsidR="00120AF4" w:rsidRPr="00693357" w:rsidRDefault="00120AF4">
      <w:pPr>
        <w:spacing w:before="16" w:line="220" w:lineRule="exact"/>
        <w:rPr>
          <w:sz w:val="22"/>
          <w:szCs w:val="22"/>
        </w:rPr>
      </w:pPr>
    </w:p>
    <w:p w14:paraId="0E8571E9" w14:textId="77777777" w:rsidR="00693357" w:rsidRPr="00693357" w:rsidRDefault="00693357">
      <w:pPr>
        <w:ind w:left="107"/>
        <w:rPr>
          <w:rFonts w:ascii="Calibri" w:hAnsi="Calibri" w:cs="Calibri"/>
          <w:sz w:val="22"/>
          <w:szCs w:val="22"/>
        </w:rPr>
      </w:pPr>
      <w:r w:rsidRPr="00693357">
        <w:rPr>
          <w:rFonts w:ascii="Calibri" w:hAnsi="Calibri" w:cs="Calibri"/>
          <w:sz w:val="22"/>
          <w:szCs w:val="22"/>
        </w:rPr>
        <w:t>Rees Krueger</w:t>
      </w:r>
    </w:p>
    <w:p w14:paraId="70E521DF" w14:textId="4A287E63" w:rsidR="00120AF4" w:rsidRPr="00693357" w:rsidRDefault="00693357">
      <w:pPr>
        <w:ind w:left="107"/>
      </w:pPr>
      <w:r w:rsidRPr="00693357">
        <w:rPr>
          <w:i/>
          <w:spacing w:val="1"/>
        </w:rPr>
        <w:t>3</w:t>
      </w:r>
      <w:r w:rsidRPr="00693357">
        <w:rPr>
          <w:i/>
        </w:rPr>
        <w:t>4 A</w:t>
      </w:r>
      <w:r w:rsidRPr="00693357">
        <w:rPr>
          <w:i/>
          <w:spacing w:val="1"/>
        </w:rPr>
        <w:t>n</w:t>
      </w:r>
      <w:r w:rsidRPr="00693357">
        <w:rPr>
          <w:i/>
        </w:rPr>
        <w:t>ywhere</w:t>
      </w:r>
      <w:r w:rsidRPr="00693357">
        <w:rPr>
          <w:i/>
          <w:spacing w:val="-8"/>
        </w:rPr>
        <w:t xml:space="preserve"> </w:t>
      </w:r>
      <w:r w:rsidRPr="00693357">
        <w:rPr>
          <w:i/>
        </w:rPr>
        <w:t>R</w:t>
      </w:r>
      <w:r w:rsidRPr="00693357">
        <w:rPr>
          <w:i/>
          <w:spacing w:val="-1"/>
        </w:rPr>
        <w:t>o</w:t>
      </w:r>
      <w:r w:rsidRPr="00693357">
        <w:rPr>
          <w:i/>
          <w:spacing w:val="1"/>
        </w:rPr>
        <w:t>a</w:t>
      </w:r>
      <w:r w:rsidRPr="00693357">
        <w:rPr>
          <w:i/>
        </w:rPr>
        <w:t>d</w:t>
      </w:r>
    </w:p>
    <w:p w14:paraId="21515F00" w14:textId="77777777" w:rsidR="00120AF4" w:rsidRPr="00693357" w:rsidRDefault="00693357">
      <w:pPr>
        <w:ind w:left="107"/>
      </w:pPr>
      <w:r w:rsidRPr="00693357">
        <w:rPr>
          <w:i/>
          <w:spacing w:val="-1"/>
        </w:rPr>
        <w:t>C</w:t>
      </w:r>
      <w:r w:rsidRPr="00693357">
        <w:rPr>
          <w:i/>
          <w:spacing w:val="1"/>
        </w:rPr>
        <w:t>o</w:t>
      </w:r>
      <w:r w:rsidRPr="00693357">
        <w:rPr>
          <w:i/>
        </w:rPr>
        <w:t>v</w:t>
      </w:r>
      <w:r w:rsidRPr="00693357">
        <w:rPr>
          <w:i/>
          <w:spacing w:val="1"/>
        </w:rPr>
        <w:t>en</w:t>
      </w:r>
      <w:r w:rsidRPr="00693357">
        <w:rPr>
          <w:i/>
        </w:rPr>
        <w:t>t</w:t>
      </w:r>
      <w:r w:rsidRPr="00693357">
        <w:rPr>
          <w:i/>
          <w:spacing w:val="-1"/>
        </w:rPr>
        <w:t>r</w:t>
      </w:r>
      <w:r w:rsidRPr="00693357">
        <w:rPr>
          <w:i/>
        </w:rPr>
        <w:t>y</w:t>
      </w:r>
    </w:p>
    <w:p w14:paraId="49B6478F" w14:textId="77777777" w:rsidR="00120AF4" w:rsidRPr="00693357" w:rsidRDefault="00693357">
      <w:pPr>
        <w:ind w:left="107"/>
      </w:pPr>
      <w:r w:rsidRPr="00693357">
        <w:rPr>
          <w:i/>
          <w:spacing w:val="-1"/>
        </w:rPr>
        <w:t>C</w:t>
      </w:r>
      <w:r w:rsidRPr="00693357">
        <w:rPr>
          <w:i/>
        </w:rPr>
        <w:t>V6</w:t>
      </w:r>
      <w:r w:rsidRPr="00693357">
        <w:rPr>
          <w:i/>
          <w:spacing w:val="-3"/>
        </w:rPr>
        <w:t xml:space="preserve"> </w:t>
      </w:r>
      <w:r w:rsidRPr="00693357">
        <w:rPr>
          <w:i/>
          <w:spacing w:val="1"/>
        </w:rPr>
        <w:t>7</w:t>
      </w:r>
      <w:r w:rsidRPr="00693357">
        <w:rPr>
          <w:i/>
        </w:rPr>
        <w:t>RF</w:t>
      </w:r>
    </w:p>
    <w:p w14:paraId="70E41A81" w14:textId="77777777" w:rsidR="00120AF4" w:rsidRPr="00693357" w:rsidRDefault="00120AF4">
      <w:pPr>
        <w:spacing w:before="8" w:line="220" w:lineRule="exact"/>
        <w:rPr>
          <w:sz w:val="22"/>
          <w:szCs w:val="22"/>
        </w:rPr>
      </w:pPr>
    </w:p>
    <w:p w14:paraId="79D9B3BB" w14:textId="77777777" w:rsidR="00120AF4" w:rsidRPr="00693357" w:rsidRDefault="00693357">
      <w:pPr>
        <w:ind w:left="107"/>
      </w:pPr>
      <w:r w:rsidRPr="00693357">
        <w:rPr>
          <w:i/>
        </w:rPr>
        <w:t>T:</w:t>
      </w:r>
      <w:r w:rsidRPr="00693357">
        <w:rPr>
          <w:i/>
          <w:spacing w:val="-1"/>
        </w:rPr>
        <w:t xml:space="preserve"> </w:t>
      </w:r>
      <w:r w:rsidRPr="00693357">
        <w:rPr>
          <w:i/>
          <w:spacing w:val="1"/>
        </w:rPr>
        <w:t>024</w:t>
      </w:r>
      <w:r w:rsidRPr="00693357">
        <w:rPr>
          <w:i/>
          <w:spacing w:val="-1"/>
        </w:rPr>
        <w:t>7</w:t>
      </w:r>
      <w:r w:rsidRPr="00693357">
        <w:rPr>
          <w:i/>
        </w:rPr>
        <w:t>6</w:t>
      </w:r>
      <w:r w:rsidRPr="00693357">
        <w:rPr>
          <w:i/>
          <w:spacing w:val="-4"/>
        </w:rPr>
        <w:t xml:space="preserve"> </w:t>
      </w:r>
      <w:r w:rsidRPr="00693357">
        <w:rPr>
          <w:i/>
          <w:spacing w:val="-1"/>
        </w:rPr>
        <w:t>8</w:t>
      </w:r>
      <w:r w:rsidRPr="00693357">
        <w:rPr>
          <w:i/>
          <w:spacing w:val="1"/>
        </w:rPr>
        <w:t>8</w:t>
      </w:r>
      <w:r w:rsidRPr="00693357">
        <w:rPr>
          <w:i/>
        </w:rPr>
        <w:t>8</w:t>
      </w:r>
      <w:r w:rsidRPr="00693357">
        <w:rPr>
          <w:i/>
          <w:spacing w:val="-2"/>
        </w:rPr>
        <w:t xml:space="preserve"> </w:t>
      </w:r>
      <w:r w:rsidRPr="00693357">
        <w:rPr>
          <w:i/>
          <w:spacing w:val="-1"/>
        </w:rPr>
        <w:t>5</w:t>
      </w:r>
      <w:r w:rsidRPr="00693357">
        <w:rPr>
          <w:i/>
          <w:spacing w:val="1"/>
        </w:rPr>
        <w:t>54</w:t>
      </w:r>
      <w:r w:rsidRPr="00693357">
        <w:rPr>
          <w:i/>
        </w:rPr>
        <w:t>4</w:t>
      </w:r>
    </w:p>
    <w:p w14:paraId="2FD10A4A" w14:textId="77777777" w:rsidR="00120AF4" w:rsidRPr="00693357" w:rsidRDefault="00693357">
      <w:pPr>
        <w:ind w:left="107"/>
      </w:pPr>
      <w:r w:rsidRPr="00693357">
        <w:rPr>
          <w:i/>
        </w:rPr>
        <w:t>M:</w:t>
      </w:r>
      <w:r w:rsidRPr="00693357">
        <w:rPr>
          <w:i/>
          <w:spacing w:val="-1"/>
        </w:rPr>
        <w:t xml:space="preserve"> </w:t>
      </w:r>
      <w:r w:rsidRPr="00693357">
        <w:rPr>
          <w:i/>
          <w:spacing w:val="1"/>
        </w:rPr>
        <w:t>088</w:t>
      </w:r>
      <w:r w:rsidRPr="00693357">
        <w:rPr>
          <w:i/>
        </w:rPr>
        <w:t>7</w:t>
      </w:r>
      <w:r w:rsidRPr="00693357">
        <w:rPr>
          <w:i/>
          <w:spacing w:val="-4"/>
        </w:rPr>
        <w:t xml:space="preserve"> </w:t>
      </w:r>
      <w:r w:rsidRPr="00693357">
        <w:rPr>
          <w:i/>
          <w:spacing w:val="1"/>
        </w:rPr>
        <w:t>22</w:t>
      </w:r>
      <w:r w:rsidRPr="00693357">
        <w:rPr>
          <w:i/>
        </w:rPr>
        <w:t>2</w:t>
      </w:r>
      <w:r w:rsidRPr="00693357">
        <w:rPr>
          <w:i/>
          <w:spacing w:val="-4"/>
        </w:rPr>
        <w:t xml:space="preserve"> </w:t>
      </w:r>
      <w:r w:rsidRPr="00693357">
        <w:rPr>
          <w:i/>
          <w:spacing w:val="1"/>
        </w:rPr>
        <w:t>9</w:t>
      </w:r>
      <w:r w:rsidRPr="00693357">
        <w:rPr>
          <w:i/>
          <w:spacing w:val="-1"/>
        </w:rPr>
        <w:t>9</w:t>
      </w:r>
      <w:r w:rsidRPr="00693357">
        <w:rPr>
          <w:i/>
          <w:spacing w:val="1"/>
        </w:rPr>
        <w:t>9</w:t>
      </w:r>
      <w:r w:rsidRPr="00693357">
        <w:rPr>
          <w:i/>
        </w:rPr>
        <w:t>9</w:t>
      </w:r>
    </w:p>
    <w:p w14:paraId="01848E61" w14:textId="55551834" w:rsidR="00120AF4" w:rsidRPr="00693357" w:rsidRDefault="00693357">
      <w:pPr>
        <w:ind w:left="107"/>
      </w:pPr>
      <w:r w:rsidRPr="00693357">
        <w:rPr>
          <w:i/>
          <w:spacing w:val="1"/>
        </w:rPr>
        <w:t>E</w:t>
      </w:r>
      <w:r w:rsidRPr="00693357">
        <w:rPr>
          <w:i/>
        </w:rPr>
        <w:t>:</w:t>
      </w:r>
      <w:r w:rsidRPr="00693357">
        <w:rPr>
          <w:i/>
          <w:spacing w:val="-2"/>
        </w:rPr>
        <w:t xml:space="preserve"> </w:t>
      </w:r>
      <w:r w:rsidRPr="00693357">
        <w:rPr>
          <w:i/>
          <w:spacing w:val="1"/>
          <w:u w:val="single" w:color="0000FF"/>
        </w:rPr>
        <w:t>rees@gmail.com</w:t>
      </w:r>
    </w:p>
    <w:p w14:paraId="5556DC61" w14:textId="77777777" w:rsidR="00120AF4" w:rsidRPr="00693357" w:rsidRDefault="00120AF4">
      <w:pPr>
        <w:spacing w:before="11" w:line="220" w:lineRule="exact"/>
        <w:rPr>
          <w:sz w:val="22"/>
          <w:szCs w:val="22"/>
        </w:rPr>
      </w:pPr>
    </w:p>
    <w:p w14:paraId="0051577A" w14:textId="77777777" w:rsidR="00120AF4" w:rsidRPr="00693357" w:rsidRDefault="00693357">
      <w:pPr>
        <w:ind w:left="107"/>
      </w:pPr>
      <w:r w:rsidRPr="00693357">
        <w:rPr>
          <w:i/>
        </w:rPr>
        <w:t>DO</w:t>
      </w:r>
      <w:r w:rsidRPr="00693357">
        <w:rPr>
          <w:i/>
          <w:spacing w:val="1"/>
        </w:rPr>
        <w:t>B</w:t>
      </w:r>
      <w:r w:rsidRPr="00693357">
        <w:rPr>
          <w:i/>
        </w:rPr>
        <w:t>:</w:t>
      </w:r>
      <w:r w:rsidRPr="00693357">
        <w:rPr>
          <w:i/>
          <w:spacing w:val="-4"/>
        </w:rPr>
        <w:t xml:space="preserve"> </w:t>
      </w:r>
      <w:r w:rsidRPr="00693357">
        <w:rPr>
          <w:i/>
          <w:spacing w:val="1"/>
        </w:rPr>
        <w:t>12</w:t>
      </w:r>
      <w:r w:rsidRPr="00693357">
        <w:rPr>
          <w:i/>
        </w:rPr>
        <w:t>/</w:t>
      </w:r>
      <w:r w:rsidRPr="00693357">
        <w:rPr>
          <w:i/>
          <w:spacing w:val="3"/>
        </w:rPr>
        <w:t>0</w:t>
      </w:r>
      <w:r w:rsidRPr="00693357">
        <w:rPr>
          <w:i/>
          <w:spacing w:val="1"/>
        </w:rPr>
        <w:t>9</w:t>
      </w:r>
      <w:r w:rsidRPr="00693357">
        <w:rPr>
          <w:i/>
        </w:rPr>
        <w:t>/</w:t>
      </w:r>
      <w:r w:rsidRPr="00693357">
        <w:rPr>
          <w:i/>
          <w:spacing w:val="-1"/>
        </w:rPr>
        <w:t>1</w:t>
      </w:r>
      <w:r w:rsidRPr="00693357">
        <w:rPr>
          <w:i/>
          <w:spacing w:val="1"/>
        </w:rPr>
        <w:t>98</w:t>
      </w:r>
      <w:r w:rsidRPr="00693357">
        <w:rPr>
          <w:i/>
        </w:rPr>
        <w:t>5</w:t>
      </w:r>
    </w:p>
    <w:p w14:paraId="4B9580EB" w14:textId="77777777" w:rsidR="00120AF4" w:rsidRPr="00693357" w:rsidRDefault="00693357">
      <w:pPr>
        <w:ind w:left="107"/>
      </w:pPr>
      <w:r w:rsidRPr="00693357">
        <w:rPr>
          <w:i/>
        </w:rPr>
        <w:t>Dr</w:t>
      </w:r>
      <w:r w:rsidRPr="00693357">
        <w:rPr>
          <w:i/>
          <w:spacing w:val="-1"/>
        </w:rPr>
        <w:t>i</w:t>
      </w:r>
      <w:r w:rsidRPr="00693357">
        <w:rPr>
          <w:i/>
        </w:rPr>
        <w:t>vi</w:t>
      </w:r>
      <w:r w:rsidRPr="00693357">
        <w:rPr>
          <w:i/>
          <w:spacing w:val="1"/>
        </w:rPr>
        <w:t>n</w:t>
      </w:r>
      <w:r w:rsidRPr="00693357">
        <w:rPr>
          <w:i/>
        </w:rPr>
        <w:t>g</w:t>
      </w:r>
      <w:r w:rsidRPr="00693357">
        <w:rPr>
          <w:i/>
          <w:spacing w:val="-5"/>
        </w:rPr>
        <w:t xml:space="preserve"> </w:t>
      </w:r>
      <w:r w:rsidRPr="00693357">
        <w:rPr>
          <w:i/>
        </w:rPr>
        <w:t>lice</w:t>
      </w:r>
      <w:r w:rsidRPr="00693357">
        <w:rPr>
          <w:i/>
          <w:spacing w:val="1"/>
        </w:rPr>
        <w:t>n</w:t>
      </w:r>
      <w:r w:rsidRPr="00693357">
        <w:rPr>
          <w:i/>
          <w:spacing w:val="-1"/>
        </w:rPr>
        <w:t>s</w:t>
      </w:r>
      <w:r w:rsidRPr="00693357">
        <w:rPr>
          <w:i/>
        </w:rPr>
        <w:t>e:</w:t>
      </w:r>
      <w:r w:rsidRPr="00693357">
        <w:rPr>
          <w:i/>
          <w:spacing w:val="45"/>
        </w:rPr>
        <w:t xml:space="preserve"> </w:t>
      </w:r>
      <w:r w:rsidRPr="00693357">
        <w:rPr>
          <w:i/>
        </w:rPr>
        <w:t>Yes</w:t>
      </w:r>
    </w:p>
    <w:p w14:paraId="417F878C" w14:textId="77777777" w:rsidR="00120AF4" w:rsidRPr="00693357" w:rsidRDefault="00693357">
      <w:pPr>
        <w:spacing w:line="220" w:lineRule="exact"/>
        <w:ind w:left="107"/>
      </w:pPr>
      <w:r w:rsidRPr="00693357">
        <w:rPr>
          <w:i/>
          <w:spacing w:val="-1"/>
        </w:rPr>
        <w:t>N</w:t>
      </w:r>
      <w:r w:rsidRPr="00693357">
        <w:rPr>
          <w:i/>
          <w:spacing w:val="1"/>
        </w:rPr>
        <w:t>a</w:t>
      </w:r>
      <w:r w:rsidRPr="00693357">
        <w:rPr>
          <w:i/>
        </w:rPr>
        <w:t>ti</w:t>
      </w:r>
      <w:r w:rsidRPr="00693357">
        <w:rPr>
          <w:i/>
          <w:spacing w:val="1"/>
        </w:rPr>
        <w:t>ona</w:t>
      </w:r>
      <w:r w:rsidRPr="00693357">
        <w:rPr>
          <w:i/>
        </w:rPr>
        <w:t>lity:</w:t>
      </w:r>
      <w:r w:rsidRPr="00693357">
        <w:rPr>
          <w:i/>
          <w:spacing w:val="-9"/>
        </w:rPr>
        <w:t xml:space="preserve"> </w:t>
      </w:r>
      <w:r w:rsidRPr="00693357">
        <w:rPr>
          <w:i/>
        </w:rPr>
        <w:t>B</w:t>
      </w:r>
      <w:r w:rsidRPr="00693357">
        <w:rPr>
          <w:i/>
          <w:spacing w:val="-1"/>
        </w:rPr>
        <w:t>r</w:t>
      </w:r>
      <w:r w:rsidRPr="00693357">
        <w:rPr>
          <w:i/>
        </w:rPr>
        <w:t>iti</w:t>
      </w:r>
      <w:r w:rsidRPr="00693357">
        <w:rPr>
          <w:i/>
          <w:spacing w:val="-1"/>
        </w:rPr>
        <w:t>s</w:t>
      </w:r>
      <w:r w:rsidRPr="00693357">
        <w:rPr>
          <w:i/>
        </w:rPr>
        <w:t>h</w:t>
      </w:r>
    </w:p>
    <w:p w14:paraId="547FD55B" w14:textId="77777777" w:rsidR="00120AF4" w:rsidRPr="00693357" w:rsidRDefault="00693357">
      <w:pPr>
        <w:spacing w:before="33" w:line="272" w:lineRule="auto"/>
        <w:ind w:left="192" w:right="392"/>
      </w:pPr>
      <w:r w:rsidRPr="00693357">
        <w:br w:type="column"/>
      </w:r>
      <w:r w:rsidRPr="00693357">
        <w:t>E</w:t>
      </w:r>
      <w:r w:rsidRPr="00693357">
        <w:rPr>
          <w:spacing w:val="-1"/>
        </w:rPr>
        <w:t>x</w:t>
      </w:r>
      <w:r w:rsidRPr="00693357">
        <w:t>c</w:t>
      </w:r>
      <w:r w:rsidRPr="00693357">
        <w:rPr>
          <w:spacing w:val="1"/>
        </w:rPr>
        <w:t>e</w:t>
      </w:r>
      <w:r w:rsidRPr="00693357">
        <w:t>ll</w:t>
      </w:r>
      <w:r w:rsidRPr="00693357">
        <w:rPr>
          <w:spacing w:val="2"/>
        </w:rPr>
        <w:t>e</w:t>
      </w:r>
      <w:r w:rsidRPr="00693357">
        <w:rPr>
          <w:spacing w:val="-1"/>
        </w:rPr>
        <w:t>n</w:t>
      </w:r>
      <w:r w:rsidRPr="00693357">
        <w:t>t</w:t>
      </w:r>
      <w:r w:rsidRPr="00693357">
        <w:rPr>
          <w:spacing w:val="-8"/>
        </w:rPr>
        <w:t xml:space="preserve"> </w:t>
      </w:r>
      <w:r w:rsidRPr="00693357">
        <w:rPr>
          <w:spacing w:val="1"/>
        </w:rPr>
        <w:t>cu</w:t>
      </w:r>
      <w:r w:rsidRPr="00693357">
        <w:rPr>
          <w:spacing w:val="-1"/>
        </w:rPr>
        <w:t>s</w:t>
      </w:r>
      <w:r w:rsidRPr="00693357">
        <w:t>t</w:t>
      </w:r>
      <w:r w:rsidRPr="00693357">
        <w:rPr>
          <w:spacing w:val="3"/>
        </w:rPr>
        <w:t>o</w:t>
      </w:r>
      <w:r w:rsidRPr="00693357">
        <w:rPr>
          <w:spacing w:val="-4"/>
        </w:rPr>
        <w:t>m</w:t>
      </w:r>
      <w:r w:rsidRPr="00693357">
        <w:t>er</w:t>
      </w:r>
      <w:r w:rsidRPr="00693357">
        <w:rPr>
          <w:spacing w:val="-3"/>
        </w:rPr>
        <w:t xml:space="preserve"> </w:t>
      </w:r>
      <w:r w:rsidRPr="00693357">
        <w:rPr>
          <w:spacing w:val="-2"/>
        </w:rPr>
        <w:t>f</w:t>
      </w:r>
      <w:r w:rsidRPr="00693357">
        <w:t>a</w:t>
      </w:r>
      <w:r w:rsidRPr="00693357">
        <w:rPr>
          <w:spacing w:val="1"/>
        </w:rPr>
        <w:t>c</w:t>
      </w:r>
      <w:r w:rsidRPr="00693357">
        <w:t>i</w:t>
      </w:r>
      <w:r w:rsidRPr="00693357">
        <w:rPr>
          <w:spacing w:val="1"/>
        </w:rPr>
        <w:t>n</w:t>
      </w:r>
      <w:r w:rsidRPr="00693357">
        <w:rPr>
          <w:spacing w:val="-1"/>
        </w:rPr>
        <w:t>g</w:t>
      </w:r>
      <w:r w:rsidRPr="00693357">
        <w:t>, c</w:t>
      </w:r>
      <w:r w:rsidRPr="00693357">
        <w:rPr>
          <w:spacing w:val="1"/>
        </w:rPr>
        <w:t>o</w:t>
      </w:r>
      <w:r w:rsidRPr="00693357">
        <w:rPr>
          <w:spacing w:val="-1"/>
        </w:rPr>
        <w:t>mm</w:t>
      </w:r>
      <w:r w:rsidRPr="00693357">
        <w:rPr>
          <w:spacing w:val="1"/>
        </w:rPr>
        <w:t>un</w:t>
      </w:r>
      <w:r w:rsidRPr="00693357">
        <w:t>icati</w:t>
      </w:r>
      <w:r w:rsidRPr="00693357">
        <w:rPr>
          <w:spacing w:val="1"/>
        </w:rPr>
        <w:t>o</w:t>
      </w:r>
      <w:r w:rsidRPr="00693357">
        <w:t>n</w:t>
      </w:r>
      <w:r w:rsidRPr="00693357">
        <w:rPr>
          <w:spacing w:val="-13"/>
        </w:rPr>
        <w:t xml:space="preserve"> </w:t>
      </w:r>
      <w:r w:rsidRPr="00693357">
        <w:rPr>
          <w:spacing w:val="3"/>
        </w:rPr>
        <w:t>a</w:t>
      </w:r>
      <w:r w:rsidRPr="00693357">
        <w:rPr>
          <w:spacing w:val="-1"/>
        </w:rPr>
        <w:t>n</w:t>
      </w:r>
      <w:r w:rsidRPr="00693357">
        <w:t>d</w:t>
      </w:r>
      <w:r w:rsidRPr="00693357">
        <w:rPr>
          <w:spacing w:val="-2"/>
        </w:rPr>
        <w:t xml:space="preserve"> </w:t>
      </w:r>
      <w:r w:rsidRPr="00693357">
        <w:rPr>
          <w:spacing w:val="1"/>
        </w:rPr>
        <w:t>r</w:t>
      </w:r>
      <w:r w:rsidRPr="00693357">
        <w:t>a</w:t>
      </w:r>
      <w:r w:rsidRPr="00693357">
        <w:rPr>
          <w:spacing w:val="1"/>
        </w:rPr>
        <w:t>ppor</w:t>
      </w:r>
      <w:r w:rsidRPr="00693357">
        <w:t>t</w:t>
      </w:r>
      <w:r w:rsidRPr="00693357">
        <w:rPr>
          <w:spacing w:val="-6"/>
        </w:rPr>
        <w:t xml:space="preserve"> </w:t>
      </w:r>
      <w:r w:rsidRPr="00693357">
        <w:rPr>
          <w:spacing w:val="-1"/>
        </w:rPr>
        <w:t>bu</w:t>
      </w:r>
      <w:r w:rsidRPr="00693357">
        <w:t>il</w:t>
      </w:r>
      <w:r w:rsidRPr="00693357">
        <w:rPr>
          <w:spacing w:val="1"/>
        </w:rPr>
        <w:t>d</w:t>
      </w:r>
      <w:r w:rsidRPr="00693357">
        <w:t>i</w:t>
      </w:r>
      <w:r w:rsidRPr="00693357">
        <w:rPr>
          <w:spacing w:val="1"/>
        </w:rPr>
        <w:t>n</w:t>
      </w:r>
      <w:r w:rsidRPr="00693357">
        <w:t>g</w:t>
      </w:r>
      <w:r w:rsidRPr="00693357">
        <w:rPr>
          <w:spacing w:val="-8"/>
        </w:rPr>
        <w:t xml:space="preserve"> </w:t>
      </w:r>
      <w:r w:rsidRPr="00693357">
        <w:rPr>
          <w:spacing w:val="2"/>
        </w:rPr>
        <w:t>s</w:t>
      </w:r>
      <w:r w:rsidRPr="00693357">
        <w:rPr>
          <w:spacing w:val="-1"/>
        </w:rPr>
        <w:t>k</w:t>
      </w:r>
      <w:r w:rsidRPr="00693357">
        <w:t>i</w:t>
      </w:r>
      <w:r w:rsidRPr="00693357">
        <w:rPr>
          <w:spacing w:val="2"/>
        </w:rPr>
        <w:t>l</w:t>
      </w:r>
      <w:r w:rsidRPr="00693357">
        <w:t>l</w:t>
      </w:r>
      <w:r w:rsidRPr="00693357">
        <w:rPr>
          <w:spacing w:val="-1"/>
        </w:rPr>
        <w:t>s</w:t>
      </w:r>
      <w:r w:rsidRPr="00693357">
        <w:t xml:space="preserve">. </w:t>
      </w:r>
      <w:r w:rsidRPr="00693357">
        <w:rPr>
          <w:spacing w:val="3"/>
        </w:rPr>
        <w:t>E</w:t>
      </w:r>
      <w:r w:rsidRPr="00693357">
        <w:rPr>
          <w:spacing w:val="1"/>
        </w:rPr>
        <w:t>x</w:t>
      </w:r>
      <w:r w:rsidRPr="00693357">
        <w:rPr>
          <w:spacing w:val="3"/>
        </w:rPr>
        <w:t>pe</w:t>
      </w:r>
      <w:r w:rsidRPr="00693357">
        <w:rPr>
          <w:spacing w:val="5"/>
        </w:rPr>
        <w:t>r</w:t>
      </w:r>
      <w:r w:rsidRPr="00693357">
        <w:rPr>
          <w:spacing w:val="2"/>
        </w:rPr>
        <w:t>i</w:t>
      </w:r>
      <w:r w:rsidRPr="00693357">
        <w:rPr>
          <w:spacing w:val="5"/>
        </w:rPr>
        <w:t>e</w:t>
      </w:r>
      <w:r w:rsidRPr="00693357">
        <w:rPr>
          <w:spacing w:val="1"/>
        </w:rPr>
        <w:t>n</w:t>
      </w:r>
      <w:r w:rsidRPr="00693357">
        <w:rPr>
          <w:spacing w:val="5"/>
        </w:rPr>
        <w:t>c</w:t>
      </w:r>
      <w:r w:rsidRPr="00693357">
        <w:t>e</w:t>
      </w:r>
      <w:r w:rsidRPr="00693357">
        <w:rPr>
          <w:spacing w:val="-4"/>
        </w:rPr>
        <w:t xml:space="preserve"> </w:t>
      </w:r>
      <w:r w:rsidRPr="00693357">
        <w:rPr>
          <w:spacing w:val="6"/>
        </w:rPr>
        <w:t>o</w:t>
      </w:r>
      <w:r w:rsidRPr="00693357">
        <w:t>f</w:t>
      </w:r>
      <w:r w:rsidRPr="00693357">
        <w:rPr>
          <w:spacing w:val="4"/>
        </w:rPr>
        <w:t xml:space="preserve"> </w:t>
      </w:r>
      <w:r w:rsidRPr="00693357">
        <w:t>L</w:t>
      </w:r>
      <w:r w:rsidRPr="00693357">
        <w:rPr>
          <w:spacing w:val="3"/>
        </w:rPr>
        <w:t>o</w:t>
      </w:r>
      <w:r w:rsidRPr="00693357">
        <w:rPr>
          <w:spacing w:val="4"/>
        </w:rPr>
        <w:t>t</w:t>
      </w:r>
      <w:r w:rsidRPr="00693357">
        <w:rPr>
          <w:spacing w:val="3"/>
        </w:rPr>
        <w:t>u</w:t>
      </w:r>
      <w:r w:rsidRPr="00693357">
        <w:t>s</w:t>
      </w:r>
      <w:r w:rsidRPr="00693357">
        <w:rPr>
          <w:spacing w:val="-1"/>
        </w:rPr>
        <w:t xml:space="preserve"> </w:t>
      </w:r>
      <w:r w:rsidRPr="00693357">
        <w:rPr>
          <w:spacing w:val="2"/>
        </w:rPr>
        <w:t>N</w:t>
      </w:r>
      <w:r w:rsidRPr="00693357">
        <w:rPr>
          <w:spacing w:val="6"/>
        </w:rPr>
        <w:t>o</w:t>
      </w:r>
      <w:r w:rsidRPr="00693357">
        <w:rPr>
          <w:spacing w:val="2"/>
        </w:rPr>
        <w:t>t</w:t>
      </w:r>
      <w:r w:rsidRPr="00693357">
        <w:rPr>
          <w:spacing w:val="3"/>
        </w:rPr>
        <w:t>e</w:t>
      </w:r>
      <w:r w:rsidRPr="00693357">
        <w:rPr>
          <w:spacing w:val="4"/>
        </w:rPr>
        <w:t>s</w:t>
      </w:r>
      <w:r w:rsidRPr="00693357">
        <w:t xml:space="preserve">, </w:t>
      </w:r>
      <w:r w:rsidRPr="00693357">
        <w:rPr>
          <w:spacing w:val="3"/>
        </w:rPr>
        <w:t>L</w:t>
      </w:r>
      <w:r w:rsidRPr="00693357">
        <w:rPr>
          <w:spacing w:val="4"/>
        </w:rPr>
        <w:t>i</w:t>
      </w:r>
      <w:r w:rsidRPr="00693357">
        <w:rPr>
          <w:spacing w:val="3"/>
        </w:rPr>
        <w:t>n</w:t>
      </w:r>
      <w:r w:rsidRPr="00693357">
        <w:rPr>
          <w:spacing w:val="1"/>
        </w:rPr>
        <w:t>u</w:t>
      </w:r>
      <w:r w:rsidRPr="00693357">
        <w:rPr>
          <w:spacing w:val="3"/>
        </w:rPr>
        <w:t>x</w:t>
      </w:r>
      <w:r w:rsidRPr="00693357">
        <w:rPr>
          <w:spacing w:val="2"/>
        </w:rPr>
        <w:t>/</w:t>
      </w:r>
      <w:r w:rsidRPr="00693357">
        <w:rPr>
          <w:spacing w:val="5"/>
        </w:rPr>
        <w:t>U</w:t>
      </w:r>
      <w:r w:rsidRPr="00693357">
        <w:rPr>
          <w:spacing w:val="3"/>
        </w:rPr>
        <w:t>n</w:t>
      </w:r>
      <w:r w:rsidRPr="00693357">
        <w:rPr>
          <w:spacing w:val="4"/>
        </w:rPr>
        <w:t>i</w:t>
      </w:r>
      <w:r w:rsidRPr="00693357">
        <w:rPr>
          <w:spacing w:val="1"/>
        </w:rPr>
        <w:t>x</w:t>
      </w:r>
      <w:r w:rsidRPr="00693357">
        <w:t>,</w:t>
      </w:r>
      <w:r w:rsidRPr="00693357">
        <w:rPr>
          <w:spacing w:val="-5"/>
        </w:rPr>
        <w:t xml:space="preserve"> </w:t>
      </w:r>
      <w:r w:rsidRPr="00693357">
        <w:rPr>
          <w:spacing w:val="5"/>
        </w:rPr>
        <w:t>VM</w:t>
      </w:r>
      <w:r w:rsidRPr="00693357">
        <w:t>w</w:t>
      </w:r>
      <w:r w:rsidRPr="00693357">
        <w:rPr>
          <w:spacing w:val="3"/>
        </w:rPr>
        <w:t>ar</w:t>
      </w:r>
      <w:r w:rsidRPr="00693357">
        <w:t>e</w:t>
      </w:r>
      <w:r w:rsidRPr="00693357">
        <w:rPr>
          <w:spacing w:val="1"/>
        </w:rPr>
        <w:t xml:space="preserve"> </w:t>
      </w:r>
      <w:r w:rsidRPr="00693357">
        <w:rPr>
          <w:spacing w:val="3"/>
        </w:rPr>
        <w:t>E</w:t>
      </w:r>
      <w:r w:rsidRPr="00693357">
        <w:rPr>
          <w:spacing w:val="4"/>
        </w:rPr>
        <w:t>S</w:t>
      </w:r>
      <w:r w:rsidRPr="00693357">
        <w:rPr>
          <w:spacing w:val="2"/>
        </w:rPr>
        <w:t>Xi</w:t>
      </w:r>
      <w:r w:rsidRPr="00693357">
        <w:t>,</w:t>
      </w:r>
      <w:r w:rsidRPr="00693357">
        <w:rPr>
          <w:spacing w:val="3"/>
        </w:rPr>
        <w:t xml:space="preserve"> Ep</w:t>
      </w:r>
      <w:r w:rsidRPr="00693357">
        <w:rPr>
          <w:spacing w:val="2"/>
        </w:rPr>
        <w:t>i</w:t>
      </w:r>
      <w:r w:rsidRPr="00693357">
        <w:rPr>
          <w:spacing w:val="3"/>
        </w:rPr>
        <w:t>co</w:t>
      </w:r>
      <w:r w:rsidRPr="00693357">
        <w:t>r</w:t>
      </w:r>
      <w:r w:rsidRPr="00693357">
        <w:rPr>
          <w:spacing w:val="1"/>
        </w:rPr>
        <w:t xml:space="preserve"> </w:t>
      </w:r>
      <w:r w:rsidRPr="00693357">
        <w:rPr>
          <w:spacing w:val="5"/>
        </w:rPr>
        <w:t>E</w:t>
      </w:r>
      <w:r w:rsidRPr="00693357">
        <w:rPr>
          <w:spacing w:val="1"/>
        </w:rPr>
        <w:t>R</w:t>
      </w:r>
      <w:r w:rsidRPr="00693357">
        <w:t>P</w:t>
      </w:r>
      <w:r w:rsidRPr="00693357">
        <w:rPr>
          <w:spacing w:val="3"/>
        </w:rPr>
        <w:t xml:space="preserve"> </w:t>
      </w:r>
      <w:r w:rsidRPr="00693357">
        <w:rPr>
          <w:spacing w:val="4"/>
        </w:rPr>
        <w:t>s</w:t>
      </w:r>
      <w:r w:rsidRPr="00693357">
        <w:rPr>
          <w:spacing w:val="1"/>
        </w:rPr>
        <w:t>y</w:t>
      </w:r>
      <w:r w:rsidRPr="00693357">
        <w:rPr>
          <w:spacing w:val="4"/>
        </w:rPr>
        <w:t>s</w:t>
      </w:r>
      <w:r w:rsidRPr="00693357">
        <w:rPr>
          <w:spacing w:val="2"/>
        </w:rPr>
        <w:t>t</w:t>
      </w:r>
      <w:r w:rsidRPr="00693357">
        <w:rPr>
          <w:spacing w:val="5"/>
        </w:rPr>
        <w:t>e</w:t>
      </w:r>
      <w:r w:rsidRPr="00693357">
        <w:rPr>
          <w:spacing w:val="1"/>
        </w:rPr>
        <w:t>m</w:t>
      </w:r>
      <w:r w:rsidRPr="00693357">
        <w:t xml:space="preserve">. </w:t>
      </w:r>
      <w:r w:rsidRPr="00693357">
        <w:rPr>
          <w:spacing w:val="3"/>
        </w:rPr>
        <w:t>T</w:t>
      </w:r>
      <w:r w:rsidRPr="00693357">
        <w:rPr>
          <w:spacing w:val="-1"/>
        </w:rPr>
        <w:t>h</w:t>
      </w:r>
      <w:r w:rsidRPr="00693357">
        <w:rPr>
          <w:spacing w:val="1"/>
        </w:rPr>
        <w:t>oro</w:t>
      </w:r>
      <w:r w:rsidRPr="00693357">
        <w:rPr>
          <w:spacing w:val="-1"/>
        </w:rPr>
        <w:t>ug</w:t>
      </w:r>
      <w:r w:rsidRPr="00693357">
        <w:t>h</w:t>
      </w:r>
      <w:r w:rsidRPr="00693357">
        <w:rPr>
          <w:spacing w:val="-9"/>
        </w:rPr>
        <w:t xml:space="preserve"> </w:t>
      </w:r>
      <w:r w:rsidRPr="00693357">
        <w:rPr>
          <w:spacing w:val="1"/>
        </w:rPr>
        <w:t>u</w:t>
      </w:r>
      <w:r w:rsidRPr="00693357">
        <w:rPr>
          <w:spacing w:val="-1"/>
        </w:rPr>
        <w:t>n</w:t>
      </w:r>
      <w:r w:rsidRPr="00693357">
        <w:rPr>
          <w:spacing w:val="1"/>
        </w:rPr>
        <w:t>d</w:t>
      </w:r>
      <w:r w:rsidRPr="00693357">
        <w:t>e</w:t>
      </w:r>
      <w:r w:rsidRPr="00693357">
        <w:rPr>
          <w:spacing w:val="1"/>
        </w:rPr>
        <w:t>r</w:t>
      </w:r>
      <w:r w:rsidRPr="00693357">
        <w:rPr>
          <w:spacing w:val="-1"/>
        </w:rPr>
        <w:t>s</w:t>
      </w:r>
      <w:r w:rsidRPr="00693357">
        <w:t>t</w:t>
      </w:r>
      <w:r w:rsidRPr="00693357">
        <w:rPr>
          <w:spacing w:val="2"/>
        </w:rPr>
        <w:t>a</w:t>
      </w:r>
      <w:r w:rsidRPr="00693357">
        <w:rPr>
          <w:spacing w:val="-1"/>
        </w:rPr>
        <w:t>n</w:t>
      </w:r>
      <w:r w:rsidRPr="00693357">
        <w:rPr>
          <w:spacing w:val="1"/>
        </w:rPr>
        <w:t>d</w:t>
      </w:r>
      <w:r w:rsidRPr="00693357">
        <w:t>i</w:t>
      </w:r>
      <w:r w:rsidRPr="00693357">
        <w:rPr>
          <w:spacing w:val="1"/>
        </w:rPr>
        <w:t>n</w:t>
      </w:r>
      <w:r w:rsidRPr="00693357">
        <w:t>g</w:t>
      </w:r>
      <w:r w:rsidRPr="00693357">
        <w:rPr>
          <w:spacing w:val="-12"/>
        </w:rPr>
        <w:t xml:space="preserve"> </w:t>
      </w:r>
      <w:r w:rsidRPr="00693357">
        <w:rPr>
          <w:spacing w:val="1"/>
        </w:rPr>
        <w:t>o</w:t>
      </w:r>
      <w:r w:rsidRPr="00693357">
        <w:t>f</w:t>
      </w:r>
      <w:r w:rsidRPr="00693357">
        <w:rPr>
          <w:spacing w:val="-1"/>
        </w:rPr>
        <w:t xml:space="preserve"> </w:t>
      </w:r>
      <w:r w:rsidRPr="00693357">
        <w:t>c</w:t>
      </w:r>
      <w:r w:rsidRPr="00693357">
        <w:rPr>
          <w:spacing w:val="1"/>
        </w:rPr>
        <w:t>o</w:t>
      </w:r>
      <w:r w:rsidRPr="00693357">
        <w:rPr>
          <w:spacing w:val="-4"/>
        </w:rPr>
        <w:t>m</w:t>
      </w:r>
      <w:r w:rsidRPr="00693357">
        <w:rPr>
          <w:spacing w:val="3"/>
        </w:rPr>
        <w:t>p</w:t>
      </w:r>
      <w:r w:rsidRPr="00693357">
        <w:rPr>
          <w:spacing w:val="-1"/>
        </w:rPr>
        <w:t>u</w:t>
      </w:r>
      <w:r w:rsidRPr="00693357">
        <w:t>ter</w:t>
      </w:r>
      <w:r w:rsidRPr="00693357">
        <w:rPr>
          <w:spacing w:val="-7"/>
        </w:rPr>
        <w:t xml:space="preserve"> </w:t>
      </w:r>
      <w:r w:rsidRPr="00693357">
        <w:t>a</w:t>
      </w:r>
      <w:r w:rsidRPr="00693357">
        <w:rPr>
          <w:spacing w:val="-1"/>
        </w:rPr>
        <w:t>n</w:t>
      </w:r>
      <w:r w:rsidRPr="00693357">
        <w:t>d</w:t>
      </w:r>
      <w:r w:rsidRPr="00693357">
        <w:rPr>
          <w:spacing w:val="-2"/>
        </w:rPr>
        <w:t xml:space="preserve"> </w:t>
      </w:r>
      <w:r w:rsidRPr="00693357">
        <w:rPr>
          <w:spacing w:val="-1"/>
        </w:rPr>
        <w:t>n</w:t>
      </w:r>
      <w:r w:rsidRPr="00693357">
        <w:rPr>
          <w:spacing w:val="3"/>
        </w:rPr>
        <w:t>e</w:t>
      </w:r>
      <w:r w:rsidRPr="00693357">
        <w:rPr>
          <w:spacing w:val="2"/>
        </w:rPr>
        <w:t>t</w:t>
      </w:r>
      <w:r w:rsidRPr="00693357">
        <w:rPr>
          <w:spacing w:val="-5"/>
        </w:rPr>
        <w:t>w</w:t>
      </w:r>
      <w:r w:rsidRPr="00693357">
        <w:rPr>
          <w:spacing w:val="1"/>
        </w:rPr>
        <w:t>o</w:t>
      </w:r>
      <w:r w:rsidRPr="00693357">
        <w:rPr>
          <w:spacing w:val="3"/>
        </w:rPr>
        <w:t>r</w:t>
      </w:r>
      <w:r w:rsidRPr="00693357">
        <w:rPr>
          <w:spacing w:val="-1"/>
        </w:rPr>
        <w:t>k</w:t>
      </w:r>
      <w:r w:rsidRPr="00693357">
        <w:rPr>
          <w:spacing w:val="2"/>
        </w:rPr>
        <w:t>i</w:t>
      </w:r>
      <w:r w:rsidRPr="00693357">
        <w:rPr>
          <w:spacing w:val="-1"/>
        </w:rPr>
        <w:t>n</w:t>
      </w:r>
      <w:r w:rsidRPr="00693357">
        <w:t>g</w:t>
      </w:r>
      <w:r w:rsidRPr="00693357">
        <w:rPr>
          <w:spacing w:val="-10"/>
        </w:rPr>
        <w:t xml:space="preserve"> </w:t>
      </w:r>
      <w:r w:rsidRPr="00693357">
        <w:t>c</w:t>
      </w:r>
      <w:r w:rsidRPr="00693357">
        <w:rPr>
          <w:spacing w:val="1"/>
        </w:rPr>
        <w:t>on</w:t>
      </w:r>
      <w:r w:rsidRPr="00693357">
        <w:t>c</w:t>
      </w:r>
      <w:r w:rsidRPr="00693357">
        <w:rPr>
          <w:spacing w:val="1"/>
        </w:rPr>
        <w:t>ep</w:t>
      </w:r>
      <w:r w:rsidRPr="00693357">
        <w:t>t</w:t>
      </w:r>
      <w:r w:rsidRPr="00693357">
        <w:rPr>
          <w:spacing w:val="-1"/>
        </w:rPr>
        <w:t>s</w:t>
      </w:r>
      <w:r w:rsidRPr="00693357">
        <w:t>.</w:t>
      </w:r>
    </w:p>
    <w:p w14:paraId="4728F98C" w14:textId="77777777" w:rsidR="00120AF4" w:rsidRPr="00693357" w:rsidRDefault="00693357">
      <w:pPr>
        <w:spacing w:line="220" w:lineRule="exact"/>
        <w:ind w:left="194"/>
      </w:pPr>
      <w:r w:rsidRPr="00693357">
        <w:rPr>
          <w:spacing w:val="4"/>
        </w:rPr>
        <w:t>P</w:t>
      </w:r>
      <w:r w:rsidRPr="00693357">
        <w:rPr>
          <w:spacing w:val="3"/>
        </w:rPr>
        <w:t>h</w:t>
      </w:r>
      <w:r w:rsidRPr="00693357">
        <w:rPr>
          <w:spacing w:val="1"/>
        </w:rPr>
        <w:t>y</w:t>
      </w:r>
      <w:r w:rsidRPr="00693357">
        <w:rPr>
          <w:spacing w:val="4"/>
        </w:rPr>
        <w:t>s</w:t>
      </w:r>
      <w:r w:rsidRPr="00693357">
        <w:rPr>
          <w:spacing w:val="2"/>
        </w:rPr>
        <w:t>i</w:t>
      </w:r>
      <w:r w:rsidRPr="00693357">
        <w:rPr>
          <w:spacing w:val="3"/>
        </w:rPr>
        <w:t>c</w:t>
      </w:r>
      <w:r w:rsidRPr="00693357">
        <w:rPr>
          <w:spacing w:val="5"/>
        </w:rPr>
        <w:t>a</w:t>
      </w:r>
      <w:r w:rsidRPr="00693357">
        <w:rPr>
          <w:spacing w:val="2"/>
        </w:rPr>
        <w:t>l</w:t>
      </w:r>
      <w:r w:rsidRPr="00693357">
        <w:rPr>
          <w:spacing w:val="4"/>
        </w:rPr>
        <w:t>l</w:t>
      </w:r>
      <w:r w:rsidRPr="00693357">
        <w:t>y</w:t>
      </w:r>
      <w:r w:rsidRPr="00693357">
        <w:rPr>
          <w:spacing w:val="-2"/>
        </w:rPr>
        <w:t xml:space="preserve"> </w:t>
      </w:r>
      <w:r w:rsidRPr="00693357">
        <w:rPr>
          <w:spacing w:val="1"/>
        </w:rPr>
        <w:t>f</w:t>
      </w:r>
      <w:r w:rsidRPr="00693357">
        <w:rPr>
          <w:spacing w:val="4"/>
        </w:rPr>
        <w:t>i</w:t>
      </w:r>
      <w:r w:rsidRPr="00693357">
        <w:rPr>
          <w:spacing w:val="2"/>
        </w:rPr>
        <w:t>t</w:t>
      </w:r>
      <w:r w:rsidRPr="00693357">
        <w:t>,</w:t>
      </w:r>
      <w:r w:rsidRPr="00693357">
        <w:rPr>
          <w:spacing w:val="3"/>
        </w:rPr>
        <w:t xml:space="preserve"> a</w:t>
      </w:r>
      <w:r w:rsidRPr="00693357">
        <w:rPr>
          <w:spacing w:val="6"/>
        </w:rPr>
        <w:t>b</w:t>
      </w:r>
      <w:r w:rsidRPr="00693357">
        <w:rPr>
          <w:spacing w:val="2"/>
        </w:rPr>
        <w:t>l</w:t>
      </w:r>
      <w:r w:rsidRPr="00693357">
        <w:t>e</w:t>
      </w:r>
      <w:r w:rsidRPr="00693357">
        <w:rPr>
          <w:spacing w:val="2"/>
        </w:rPr>
        <w:t xml:space="preserve"> t</w:t>
      </w:r>
      <w:r w:rsidRPr="00693357">
        <w:t>o</w:t>
      </w:r>
      <w:r w:rsidRPr="00693357">
        <w:rPr>
          <w:spacing w:val="9"/>
        </w:rPr>
        <w:t xml:space="preserve"> </w:t>
      </w:r>
      <w:r w:rsidRPr="00693357">
        <w:t>w</w:t>
      </w:r>
      <w:r w:rsidRPr="00693357">
        <w:rPr>
          <w:spacing w:val="4"/>
        </w:rPr>
        <w:t>o</w:t>
      </w:r>
      <w:r w:rsidRPr="00693357">
        <w:rPr>
          <w:spacing w:val="5"/>
        </w:rPr>
        <w:t>r</w:t>
      </w:r>
      <w:r w:rsidRPr="00693357">
        <w:t>k</w:t>
      </w:r>
      <w:r w:rsidRPr="00693357">
        <w:rPr>
          <w:spacing w:val="2"/>
        </w:rPr>
        <w:t xml:space="preserve"> i</w:t>
      </w:r>
      <w:r w:rsidRPr="00693357">
        <w:t>n</w:t>
      </w:r>
      <w:r w:rsidRPr="00693357">
        <w:rPr>
          <w:spacing w:val="4"/>
        </w:rPr>
        <w:t xml:space="preserve"> </w:t>
      </w:r>
      <w:r w:rsidRPr="00693357">
        <w:rPr>
          <w:spacing w:val="3"/>
        </w:rPr>
        <w:t>c</w:t>
      </w:r>
      <w:r w:rsidRPr="00693357">
        <w:rPr>
          <w:spacing w:val="6"/>
        </w:rPr>
        <w:t>o</w:t>
      </w:r>
      <w:r w:rsidRPr="00693357">
        <w:rPr>
          <w:spacing w:val="3"/>
        </w:rPr>
        <w:t>n</w:t>
      </w:r>
      <w:r w:rsidRPr="00693357">
        <w:rPr>
          <w:spacing w:val="1"/>
        </w:rPr>
        <w:t>f</w:t>
      </w:r>
      <w:r w:rsidRPr="00693357">
        <w:rPr>
          <w:spacing w:val="4"/>
        </w:rPr>
        <w:t>i</w:t>
      </w:r>
      <w:r w:rsidRPr="00693357">
        <w:rPr>
          <w:spacing w:val="1"/>
        </w:rPr>
        <w:t>n</w:t>
      </w:r>
      <w:r w:rsidRPr="00693357">
        <w:rPr>
          <w:spacing w:val="3"/>
        </w:rPr>
        <w:t>e</w:t>
      </w:r>
      <w:r w:rsidRPr="00693357">
        <w:t>d</w:t>
      </w:r>
      <w:r w:rsidRPr="00693357">
        <w:rPr>
          <w:spacing w:val="1"/>
        </w:rPr>
        <w:t xml:space="preserve"> </w:t>
      </w:r>
      <w:r w:rsidRPr="00693357">
        <w:rPr>
          <w:spacing w:val="2"/>
        </w:rPr>
        <w:t>s</w:t>
      </w:r>
      <w:r w:rsidRPr="00693357">
        <w:rPr>
          <w:spacing w:val="3"/>
        </w:rPr>
        <w:t>pac</w:t>
      </w:r>
      <w:r w:rsidRPr="00693357">
        <w:rPr>
          <w:spacing w:val="5"/>
        </w:rPr>
        <w:t>e</w:t>
      </w:r>
      <w:r w:rsidRPr="00693357">
        <w:rPr>
          <w:spacing w:val="2"/>
        </w:rPr>
        <w:t>s</w:t>
      </w:r>
      <w:r w:rsidRPr="00693357">
        <w:t>,</w:t>
      </w:r>
      <w:r w:rsidRPr="00693357">
        <w:rPr>
          <w:spacing w:val="2"/>
        </w:rPr>
        <w:t xml:space="preserve"> </w:t>
      </w:r>
      <w:r w:rsidRPr="00693357">
        <w:rPr>
          <w:spacing w:val="3"/>
        </w:rPr>
        <w:t>cr</w:t>
      </w:r>
      <w:r w:rsidRPr="00693357">
        <w:rPr>
          <w:spacing w:val="5"/>
        </w:rPr>
        <w:t>a</w:t>
      </w:r>
      <w:r w:rsidRPr="00693357">
        <w:t>wl</w:t>
      </w:r>
      <w:r w:rsidRPr="00693357">
        <w:rPr>
          <w:spacing w:val="3"/>
        </w:rPr>
        <w:t xml:space="preserve"> </w:t>
      </w:r>
      <w:r w:rsidRPr="00693357">
        <w:rPr>
          <w:spacing w:val="5"/>
        </w:rPr>
        <w:t>a</w:t>
      </w:r>
      <w:r w:rsidRPr="00693357">
        <w:rPr>
          <w:spacing w:val="3"/>
        </w:rPr>
        <w:t>n</w:t>
      </w:r>
      <w:r w:rsidRPr="00693357">
        <w:t>d</w:t>
      </w:r>
      <w:r w:rsidRPr="00693357">
        <w:rPr>
          <w:spacing w:val="3"/>
        </w:rPr>
        <w:t xml:space="preserve"> </w:t>
      </w:r>
      <w:r w:rsidRPr="00693357">
        <w:rPr>
          <w:spacing w:val="2"/>
        </w:rPr>
        <w:t>l</w:t>
      </w:r>
      <w:r w:rsidRPr="00693357">
        <w:rPr>
          <w:spacing w:val="4"/>
        </w:rPr>
        <w:t>i</w:t>
      </w:r>
      <w:r w:rsidRPr="00693357">
        <w:rPr>
          <w:spacing w:val="1"/>
        </w:rPr>
        <w:t>f</w:t>
      </w:r>
      <w:r w:rsidRPr="00693357">
        <w:t>t</w:t>
      </w:r>
      <w:r w:rsidRPr="00693357">
        <w:rPr>
          <w:spacing w:val="5"/>
        </w:rPr>
        <w:t xml:space="preserve"> </w:t>
      </w:r>
      <w:r w:rsidRPr="00693357">
        <w:rPr>
          <w:spacing w:val="1"/>
        </w:rPr>
        <w:t>h</w:t>
      </w:r>
      <w:r w:rsidRPr="00693357">
        <w:rPr>
          <w:spacing w:val="5"/>
        </w:rPr>
        <w:t>ea</w:t>
      </w:r>
      <w:r w:rsidRPr="00693357">
        <w:rPr>
          <w:spacing w:val="3"/>
        </w:rPr>
        <w:t>v</w:t>
      </w:r>
      <w:r w:rsidRPr="00693357">
        <w:t>y</w:t>
      </w:r>
      <w:r w:rsidRPr="00693357">
        <w:rPr>
          <w:spacing w:val="-1"/>
        </w:rPr>
        <w:t xml:space="preserve"> </w:t>
      </w:r>
      <w:r w:rsidRPr="00693357">
        <w:rPr>
          <w:spacing w:val="3"/>
          <w:w w:val="99"/>
        </w:rPr>
        <w:t>ob</w:t>
      </w:r>
      <w:r w:rsidRPr="00693357">
        <w:rPr>
          <w:w w:val="99"/>
        </w:rPr>
        <w:t>j</w:t>
      </w:r>
      <w:r w:rsidRPr="00693357">
        <w:rPr>
          <w:spacing w:val="-30"/>
        </w:rPr>
        <w:t xml:space="preserve"> </w:t>
      </w:r>
      <w:r w:rsidRPr="00693357">
        <w:rPr>
          <w:spacing w:val="3"/>
        </w:rPr>
        <w:t>ec</w:t>
      </w:r>
      <w:r w:rsidRPr="00693357">
        <w:rPr>
          <w:spacing w:val="2"/>
        </w:rPr>
        <w:t>t</w:t>
      </w:r>
      <w:r w:rsidRPr="00693357">
        <w:rPr>
          <w:spacing w:val="4"/>
        </w:rPr>
        <w:t>s</w:t>
      </w:r>
      <w:r w:rsidRPr="00693357">
        <w:t>.</w:t>
      </w:r>
    </w:p>
    <w:p w14:paraId="09FA4282" w14:textId="77777777" w:rsidR="00120AF4" w:rsidRPr="00693357" w:rsidRDefault="00693357">
      <w:pPr>
        <w:spacing w:before="31" w:line="270" w:lineRule="auto"/>
        <w:ind w:left="194" w:right="2095" w:firstLine="2"/>
      </w:pPr>
      <w:r w:rsidRPr="00693357">
        <w:t>A</w:t>
      </w:r>
      <w:r w:rsidRPr="00693357">
        <w:rPr>
          <w:spacing w:val="4"/>
        </w:rPr>
        <w:t>b</w:t>
      </w:r>
      <w:r w:rsidRPr="00693357">
        <w:rPr>
          <w:spacing w:val="2"/>
        </w:rPr>
        <w:t>l</w:t>
      </w:r>
      <w:r w:rsidRPr="00693357">
        <w:t>e</w:t>
      </w:r>
      <w:r w:rsidRPr="00693357">
        <w:rPr>
          <w:spacing w:val="4"/>
        </w:rPr>
        <w:t xml:space="preserve"> </w:t>
      </w:r>
      <w:r w:rsidRPr="00693357">
        <w:rPr>
          <w:spacing w:val="2"/>
        </w:rPr>
        <w:t>t</w:t>
      </w:r>
      <w:r w:rsidRPr="00693357">
        <w:t>o</w:t>
      </w:r>
      <w:r w:rsidRPr="00693357">
        <w:rPr>
          <w:spacing w:val="4"/>
        </w:rPr>
        <w:t xml:space="preserve"> </w:t>
      </w:r>
      <w:r w:rsidRPr="00693357">
        <w:rPr>
          <w:spacing w:val="3"/>
        </w:rPr>
        <w:t>pr</w:t>
      </w:r>
      <w:r w:rsidRPr="00693357">
        <w:rPr>
          <w:spacing w:val="2"/>
        </w:rPr>
        <w:t>i</w:t>
      </w:r>
      <w:r w:rsidRPr="00693357">
        <w:rPr>
          <w:spacing w:val="3"/>
        </w:rPr>
        <w:t>or</w:t>
      </w:r>
      <w:r w:rsidRPr="00693357">
        <w:rPr>
          <w:spacing w:val="4"/>
        </w:rPr>
        <w:t>i</w:t>
      </w:r>
      <w:r w:rsidRPr="00693357">
        <w:rPr>
          <w:spacing w:val="2"/>
        </w:rPr>
        <w:t>ti</w:t>
      </w:r>
      <w:r w:rsidRPr="00693357">
        <w:rPr>
          <w:spacing w:val="5"/>
        </w:rPr>
        <w:t>z</w:t>
      </w:r>
      <w:r w:rsidRPr="00693357">
        <w:t>e</w:t>
      </w:r>
      <w:r w:rsidRPr="00693357">
        <w:rPr>
          <w:spacing w:val="-2"/>
        </w:rPr>
        <w:t xml:space="preserve"> </w:t>
      </w:r>
      <w:r w:rsidRPr="00693357">
        <w:rPr>
          <w:spacing w:val="4"/>
        </w:rPr>
        <w:t>i</w:t>
      </w:r>
      <w:r w:rsidRPr="00693357">
        <w:t>n</w:t>
      </w:r>
      <w:r w:rsidRPr="00693357">
        <w:rPr>
          <w:spacing w:val="2"/>
        </w:rPr>
        <w:t xml:space="preserve"> </w:t>
      </w:r>
      <w:r w:rsidRPr="00693357">
        <w:t>a</w:t>
      </w:r>
      <w:r w:rsidRPr="00693357">
        <w:rPr>
          <w:spacing w:val="7"/>
        </w:rPr>
        <w:t xml:space="preserve"> </w:t>
      </w:r>
      <w:r w:rsidRPr="00693357">
        <w:rPr>
          <w:spacing w:val="3"/>
        </w:rPr>
        <w:t>c</w:t>
      </w:r>
      <w:r w:rsidRPr="00693357">
        <w:rPr>
          <w:spacing w:val="6"/>
        </w:rPr>
        <w:t>o</w:t>
      </w:r>
      <w:r w:rsidRPr="00693357">
        <w:rPr>
          <w:spacing w:val="3"/>
        </w:rPr>
        <w:t>mp</w:t>
      </w:r>
      <w:r w:rsidRPr="00693357">
        <w:rPr>
          <w:spacing w:val="2"/>
        </w:rPr>
        <w:t>l</w:t>
      </w:r>
      <w:r w:rsidRPr="00693357">
        <w:rPr>
          <w:spacing w:val="3"/>
        </w:rPr>
        <w:t>ex</w:t>
      </w:r>
      <w:r w:rsidRPr="00693357">
        <w:t>,</w:t>
      </w:r>
      <w:r w:rsidRPr="00693357">
        <w:rPr>
          <w:spacing w:val="1"/>
        </w:rPr>
        <w:t xml:space="preserve"> f</w:t>
      </w:r>
      <w:r w:rsidRPr="00693357">
        <w:rPr>
          <w:spacing w:val="5"/>
        </w:rPr>
        <w:t>a</w:t>
      </w:r>
      <w:r w:rsidRPr="00693357">
        <w:rPr>
          <w:spacing w:val="2"/>
        </w:rPr>
        <w:t>s</w:t>
      </w:r>
      <w:r w:rsidRPr="00693357">
        <w:rPr>
          <w:spacing w:val="12"/>
        </w:rPr>
        <w:t>t</w:t>
      </w:r>
      <w:r w:rsidRPr="00693357">
        <w:rPr>
          <w:spacing w:val="1"/>
        </w:rPr>
        <w:t>-</w:t>
      </w:r>
      <w:r w:rsidRPr="00693357">
        <w:rPr>
          <w:spacing w:val="3"/>
        </w:rPr>
        <w:t>pa</w:t>
      </w:r>
      <w:r w:rsidRPr="00693357">
        <w:rPr>
          <w:spacing w:val="5"/>
        </w:rPr>
        <w:t>c</w:t>
      </w:r>
      <w:r w:rsidRPr="00693357">
        <w:rPr>
          <w:spacing w:val="3"/>
        </w:rPr>
        <w:t>e</w:t>
      </w:r>
      <w:r w:rsidRPr="00693357">
        <w:t>d</w:t>
      </w:r>
      <w:r w:rsidRPr="00693357">
        <w:rPr>
          <w:spacing w:val="-2"/>
        </w:rPr>
        <w:t xml:space="preserve"> </w:t>
      </w:r>
      <w:r w:rsidRPr="00693357">
        <w:rPr>
          <w:spacing w:val="5"/>
        </w:rPr>
        <w:t>e</w:t>
      </w:r>
      <w:r w:rsidRPr="00693357">
        <w:rPr>
          <w:spacing w:val="3"/>
        </w:rPr>
        <w:t>n</w:t>
      </w:r>
      <w:r w:rsidRPr="00693357">
        <w:rPr>
          <w:spacing w:val="1"/>
        </w:rPr>
        <w:t>v</w:t>
      </w:r>
      <w:r w:rsidRPr="00693357">
        <w:rPr>
          <w:spacing w:val="2"/>
        </w:rPr>
        <w:t>i</w:t>
      </w:r>
      <w:r w:rsidRPr="00693357">
        <w:rPr>
          <w:spacing w:val="3"/>
        </w:rPr>
        <w:t>r</w:t>
      </w:r>
      <w:r w:rsidRPr="00693357">
        <w:rPr>
          <w:spacing w:val="6"/>
        </w:rPr>
        <w:t>o</w:t>
      </w:r>
      <w:r w:rsidRPr="00693357">
        <w:rPr>
          <w:spacing w:val="3"/>
        </w:rPr>
        <w:t>n</w:t>
      </w:r>
      <w:r w:rsidRPr="00693357">
        <w:rPr>
          <w:spacing w:val="1"/>
        </w:rPr>
        <w:t>m</w:t>
      </w:r>
      <w:r w:rsidRPr="00693357">
        <w:rPr>
          <w:spacing w:val="5"/>
        </w:rPr>
        <w:t>e</w:t>
      </w:r>
      <w:r w:rsidRPr="00693357">
        <w:rPr>
          <w:spacing w:val="3"/>
        </w:rPr>
        <w:t>n</w:t>
      </w:r>
      <w:r w:rsidRPr="00693357">
        <w:rPr>
          <w:spacing w:val="4"/>
        </w:rPr>
        <w:t>t</w:t>
      </w:r>
      <w:r w:rsidRPr="00693357">
        <w:t xml:space="preserve">. </w:t>
      </w:r>
      <w:r w:rsidRPr="00693357">
        <w:rPr>
          <w:spacing w:val="4"/>
        </w:rPr>
        <w:t>W</w:t>
      </w:r>
      <w:r w:rsidRPr="00693357">
        <w:rPr>
          <w:spacing w:val="2"/>
        </w:rPr>
        <w:t>il</w:t>
      </w:r>
      <w:r w:rsidRPr="00693357">
        <w:rPr>
          <w:spacing w:val="4"/>
        </w:rPr>
        <w:t>li</w:t>
      </w:r>
      <w:r w:rsidRPr="00693357">
        <w:rPr>
          <w:spacing w:val="3"/>
        </w:rPr>
        <w:t>n</w:t>
      </w:r>
      <w:r w:rsidRPr="00693357">
        <w:t>g</w:t>
      </w:r>
      <w:r w:rsidRPr="00693357">
        <w:rPr>
          <w:spacing w:val="-2"/>
        </w:rPr>
        <w:t xml:space="preserve"> </w:t>
      </w:r>
      <w:r w:rsidRPr="00693357">
        <w:rPr>
          <w:spacing w:val="2"/>
        </w:rPr>
        <w:t>t</w:t>
      </w:r>
      <w:r w:rsidRPr="00693357">
        <w:t>o</w:t>
      </w:r>
      <w:r w:rsidRPr="00693357">
        <w:rPr>
          <w:spacing w:val="9"/>
        </w:rPr>
        <w:t xml:space="preserve"> </w:t>
      </w:r>
      <w:r w:rsidRPr="00693357">
        <w:rPr>
          <w:spacing w:val="-2"/>
        </w:rPr>
        <w:t>w</w:t>
      </w:r>
      <w:r w:rsidRPr="00693357">
        <w:rPr>
          <w:spacing w:val="3"/>
        </w:rPr>
        <w:t>o</w:t>
      </w:r>
      <w:r w:rsidRPr="00693357">
        <w:rPr>
          <w:spacing w:val="5"/>
        </w:rPr>
        <w:t>r</w:t>
      </w:r>
      <w:r w:rsidRPr="00693357">
        <w:t>k</w:t>
      </w:r>
      <w:r w:rsidRPr="00693357">
        <w:rPr>
          <w:spacing w:val="2"/>
        </w:rPr>
        <w:t xml:space="preserve"> </w:t>
      </w:r>
      <w:r w:rsidRPr="00693357">
        <w:rPr>
          <w:spacing w:val="3"/>
        </w:rPr>
        <w:t>f</w:t>
      </w:r>
      <w:r w:rsidRPr="00693357">
        <w:rPr>
          <w:spacing w:val="2"/>
        </w:rPr>
        <w:t>l</w:t>
      </w:r>
      <w:r w:rsidRPr="00693357">
        <w:rPr>
          <w:spacing w:val="5"/>
        </w:rPr>
        <w:t>e</w:t>
      </w:r>
      <w:r w:rsidRPr="00693357">
        <w:rPr>
          <w:spacing w:val="1"/>
        </w:rPr>
        <w:t>x</w:t>
      </w:r>
      <w:r w:rsidRPr="00693357">
        <w:rPr>
          <w:spacing w:val="2"/>
        </w:rPr>
        <w:t>i</w:t>
      </w:r>
      <w:r w:rsidRPr="00693357">
        <w:rPr>
          <w:spacing w:val="6"/>
        </w:rPr>
        <w:t>b</w:t>
      </w:r>
      <w:r w:rsidRPr="00693357">
        <w:rPr>
          <w:spacing w:val="2"/>
        </w:rPr>
        <w:t>l</w:t>
      </w:r>
      <w:r w:rsidRPr="00693357">
        <w:t>e</w:t>
      </w:r>
      <w:r w:rsidRPr="00693357">
        <w:rPr>
          <w:spacing w:val="2"/>
        </w:rPr>
        <w:t xml:space="preserve"> s</w:t>
      </w:r>
      <w:r w:rsidRPr="00693357">
        <w:rPr>
          <w:spacing w:val="5"/>
        </w:rPr>
        <w:t>c</w:t>
      </w:r>
      <w:r w:rsidRPr="00693357">
        <w:rPr>
          <w:spacing w:val="1"/>
        </w:rPr>
        <w:t>h</w:t>
      </w:r>
      <w:r w:rsidRPr="00693357">
        <w:rPr>
          <w:spacing w:val="3"/>
        </w:rPr>
        <w:t>e</w:t>
      </w:r>
      <w:r w:rsidRPr="00693357">
        <w:rPr>
          <w:spacing w:val="6"/>
        </w:rPr>
        <w:t>d</w:t>
      </w:r>
      <w:r w:rsidRPr="00693357">
        <w:rPr>
          <w:spacing w:val="1"/>
        </w:rPr>
        <w:t>u</w:t>
      </w:r>
      <w:r w:rsidRPr="00693357">
        <w:rPr>
          <w:spacing w:val="4"/>
        </w:rPr>
        <w:t>l</w:t>
      </w:r>
      <w:r w:rsidRPr="00693357">
        <w:rPr>
          <w:spacing w:val="3"/>
        </w:rPr>
        <w:t>e</w:t>
      </w:r>
      <w:r w:rsidRPr="00693357">
        <w:t>s</w:t>
      </w:r>
      <w:r w:rsidRPr="00693357">
        <w:rPr>
          <w:spacing w:val="-1"/>
        </w:rPr>
        <w:t xml:space="preserve"> </w:t>
      </w:r>
      <w:r w:rsidRPr="00693357">
        <w:t>/</w:t>
      </w:r>
      <w:r w:rsidRPr="00693357">
        <w:rPr>
          <w:spacing w:val="6"/>
        </w:rPr>
        <w:t xml:space="preserve"> </w:t>
      </w:r>
      <w:r w:rsidRPr="00693357">
        <w:rPr>
          <w:spacing w:val="2"/>
        </w:rPr>
        <w:t>s</w:t>
      </w:r>
      <w:r w:rsidRPr="00693357">
        <w:rPr>
          <w:spacing w:val="3"/>
        </w:rPr>
        <w:t>h</w:t>
      </w:r>
      <w:r w:rsidRPr="00693357">
        <w:rPr>
          <w:spacing w:val="4"/>
        </w:rPr>
        <w:t>i</w:t>
      </w:r>
      <w:r w:rsidRPr="00693357">
        <w:rPr>
          <w:spacing w:val="1"/>
        </w:rPr>
        <w:t>f</w:t>
      </w:r>
      <w:r w:rsidRPr="00693357">
        <w:rPr>
          <w:spacing w:val="4"/>
        </w:rPr>
        <w:t>t</w:t>
      </w:r>
      <w:r w:rsidRPr="00693357">
        <w:rPr>
          <w:spacing w:val="2"/>
        </w:rPr>
        <w:t>s</w:t>
      </w:r>
      <w:r w:rsidRPr="00693357">
        <w:t>.</w:t>
      </w:r>
    </w:p>
    <w:p w14:paraId="60D6361D" w14:textId="77777777" w:rsidR="00120AF4" w:rsidRPr="00693357" w:rsidRDefault="00120AF4">
      <w:pPr>
        <w:spacing w:before="4" w:line="240" w:lineRule="exact"/>
        <w:rPr>
          <w:sz w:val="24"/>
          <w:szCs w:val="24"/>
        </w:rPr>
      </w:pPr>
    </w:p>
    <w:p w14:paraId="14E6DBEB" w14:textId="77777777" w:rsidR="00120AF4" w:rsidRPr="00693357" w:rsidRDefault="00693357">
      <w:pPr>
        <w:rPr>
          <w:sz w:val="22"/>
          <w:szCs w:val="22"/>
        </w:rPr>
      </w:pPr>
      <w:r w:rsidRPr="00693357">
        <w:rPr>
          <w:spacing w:val="4"/>
          <w:sz w:val="22"/>
          <w:szCs w:val="22"/>
        </w:rPr>
        <w:t>ACAD</w:t>
      </w:r>
      <w:r w:rsidRPr="00693357">
        <w:rPr>
          <w:spacing w:val="2"/>
          <w:sz w:val="22"/>
          <w:szCs w:val="22"/>
        </w:rPr>
        <w:t>E</w:t>
      </w:r>
      <w:r w:rsidRPr="00693357">
        <w:rPr>
          <w:spacing w:val="5"/>
          <w:sz w:val="22"/>
          <w:szCs w:val="22"/>
        </w:rPr>
        <w:t>M</w:t>
      </w:r>
      <w:r w:rsidRPr="00693357">
        <w:rPr>
          <w:spacing w:val="1"/>
          <w:sz w:val="22"/>
          <w:szCs w:val="22"/>
        </w:rPr>
        <w:t>I</w:t>
      </w:r>
      <w:r w:rsidRPr="00693357">
        <w:rPr>
          <w:sz w:val="22"/>
          <w:szCs w:val="22"/>
        </w:rPr>
        <w:t>C</w:t>
      </w:r>
      <w:r w:rsidRPr="00693357">
        <w:rPr>
          <w:spacing w:val="9"/>
          <w:sz w:val="22"/>
          <w:szCs w:val="22"/>
        </w:rPr>
        <w:t xml:space="preserve"> </w:t>
      </w:r>
      <w:r w:rsidRPr="00693357">
        <w:rPr>
          <w:spacing w:val="4"/>
          <w:sz w:val="22"/>
          <w:szCs w:val="22"/>
        </w:rPr>
        <w:t>QUAL</w:t>
      </w:r>
      <w:r w:rsidRPr="00693357">
        <w:rPr>
          <w:spacing w:val="1"/>
          <w:sz w:val="22"/>
          <w:szCs w:val="22"/>
        </w:rPr>
        <w:t>I</w:t>
      </w:r>
      <w:r w:rsidRPr="00693357">
        <w:rPr>
          <w:spacing w:val="4"/>
          <w:sz w:val="22"/>
          <w:szCs w:val="22"/>
        </w:rPr>
        <w:t>F</w:t>
      </w:r>
      <w:r w:rsidRPr="00693357">
        <w:rPr>
          <w:spacing w:val="1"/>
          <w:sz w:val="22"/>
          <w:szCs w:val="22"/>
        </w:rPr>
        <w:t>I</w:t>
      </w:r>
      <w:r w:rsidRPr="00693357">
        <w:rPr>
          <w:spacing w:val="6"/>
          <w:sz w:val="22"/>
          <w:szCs w:val="22"/>
        </w:rPr>
        <w:t>C</w:t>
      </w:r>
      <w:r w:rsidRPr="00693357">
        <w:rPr>
          <w:spacing w:val="4"/>
          <w:sz w:val="22"/>
          <w:szCs w:val="22"/>
        </w:rPr>
        <w:t>A</w:t>
      </w:r>
      <w:r w:rsidRPr="00693357">
        <w:rPr>
          <w:spacing w:val="6"/>
          <w:sz w:val="22"/>
          <w:szCs w:val="22"/>
        </w:rPr>
        <w:t>T</w:t>
      </w:r>
      <w:r w:rsidRPr="00693357">
        <w:rPr>
          <w:spacing w:val="1"/>
          <w:sz w:val="22"/>
          <w:szCs w:val="22"/>
        </w:rPr>
        <w:t>I</w:t>
      </w:r>
      <w:r w:rsidRPr="00693357">
        <w:rPr>
          <w:spacing w:val="4"/>
          <w:sz w:val="22"/>
          <w:szCs w:val="22"/>
        </w:rPr>
        <w:t>ON</w:t>
      </w:r>
      <w:r w:rsidRPr="00693357">
        <w:rPr>
          <w:sz w:val="22"/>
          <w:szCs w:val="22"/>
        </w:rPr>
        <w:t>S</w:t>
      </w:r>
    </w:p>
    <w:p w14:paraId="778F70A1" w14:textId="77777777" w:rsidR="00120AF4" w:rsidRPr="00693357" w:rsidRDefault="00120AF4">
      <w:pPr>
        <w:spacing w:before="4" w:line="280" w:lineRule="exact"/>
        <w:rPr>
          <w:sz w:val="28"/>
          <w:szCs w:val="28"/>
        </w:rPr>
      </w:pPr>
    </w:p>
    <w:p w14:paraId="54E0BB69" w14:textId="77777777" w:rsidR="00120AF4" w:rsidRPr="00693357" w:rsidRDefault="00693357">
      <w:r w:rsidRPr="00693357">
        <w:rPr>
          <w:spacing w:val="13"/>
        </w:rPr>
        <w:t>B</w:t>
      </w:r>
      <w:r w:rsidRPr="00693357">
        <w:rPr>
          <w:spacing w:val="11"/>
        </w:rPr>
        <w:t>S</w:t>
      </w:r>
      <w:r w:rsidRPr="00693357">
        <w:t>c</w:t>
      </w:r>
      <w:r w:rsidRPr="00693357">
        <w:rPr>
          <w:spacing w:val="24"/>
        </w:rPr>
        <w:t xml:space="preserve"> </w:t>
      </w:r>
      <w:r w:rsidRPr="00693357">
        <w:rPr>
          <w:spacing w:val="13"/>
        </w:rPr>
        <w:t>(</w:t>
      </w:r>
      <w:r w:rsidRPr="00693357">
        <w:rPr>
          <w:spacing w:val="12"/>
        </w:rPr>
        <w:t>H</w:t>
      </w:r>
      <w:r w:rsidRPr="00693357">
        <w:rPr>
          <w:spacing w:val="15"/>
        </w:rPr>
        <w:t>o</w:t>
      </w:r>
      <w:r w:rsidRPr="00693357">
        <w:rPr>
          <w:spacing w:val="13"/>
        </w:rPr>
        <w:t>n</w:t>
      </w:r>
      <w:r w:rsidRPr="00693357">
        <w:rPr>
          <w:spacing w:val="11"/>
        </w:rPr>
        <w:t>s</w:t>
      </w:r>
      <w:r w:rsidRPr="00693357">
        <w:t xml:space="preserve">)      </w:t>
      </w:r>
      <w:r w:rsidRPr="00693357">
        <w:rPr>
          <w:spacing w:val="33"/>
        </w:rPr>
        <w:t xml:space="preserve"> </w:t>
      </w:r>
      <w:r w:rsidRPr="00693357">
        <w:rPr>
          <w:spacing w:val="11"/>
        </w:rPr>
        <w:t>C</w:t>
      </w:r>
      <w:r w:rsidRPr="00693357">
        <w:rPr>
          <w:spacing w:val="15"/>
        </w:rPr>
        <w:t>o</w:t>
      </w:r>
      <w:r w:rsidRPr="00693357">
        <w:rPr>
          <w:spacing w:val="10"/>
        </w:rPr>
        <w:t>m</w:t>
      </w:r>
      <w:r w:rsidRPr="00693357">
        <w:rPr>
          <w:spacing w:val="15"/>
        </w:rPr>
        <w:t>p</w:t>
      </w:r>
      <w:r w:rsidRPr="00693357">
        <w:rPr>
          <w:spacing w:val="13"/>
        </w:rPr>
        <w:t>u</w:t>
      </w:r>
      <w:r w:rsidRPr="00693357">
        <w:rPr>
          <w:spacing w:val="12"/>
        </w:rPr>
        <w:t>t</w:t>
      </w:r>
      <w:r w:rsidRPr="00693357">
        <w:rPr>
          <w:spacing w:val="15"/>
        </w:rPr>
        <w:t>e</w:t>
      </w:r>
      <w:r w:rsidRPr="00693357">
        <w:t>r</w:t>
      </w:r>
      <w:r w:rsidRPr="00693357">
        <w:rPr>
          <w:spacing w:val="19"/>
        </w:rPr>
        <w:t xml:space="preserve"> </w:t>
      </w:r>
      <w:r w:rsidRPr="00693357">
        <w:rPr>
          <w:spacing w:val="12"/>
        </w:rPr>
        <w:t>Ne</w:t>
      </w:r>
      <w:r w:rsidRPr="00693357">
        <w:rPr>
          <w:spacing w:val="16"/>
        </w:rPr>
        <w:t>t</w:t>
      </w:r>
      <w:r w:rsidRPr="00693357">
        <w:rPr>
          <w:spacing w:val="10"/>
        </w:rPr>
        <w:t>w</w:t>
      </w:r>
      <w:r w:rsidRPr="00693357">
        <w:rPr>
          <w:spacing w:val="13"/>
        </w:rPr>
        <w:t>o</w:t>
      </w:r>
      <w:r w:rsidRPr="00693357">
        <w:rPr>
          <w:spacing w:val="15"/>
        </w:rPr>
        <w:t>r</w:t>
      </w:r>
      <w:r w:rsidRPr="00693357">
        <w:rPr>
          <w:spacing w:val="13"/>
        </w:rPr>
        <w:t>k</w:t>
      </w:r>
      <w:r w:rsidRPr="00693357">
        <w:rPr>
          <w:spacing w:val="14"/>
        </w:rPr>
        <w:t>i</w:t>
      </w:r>
      <w:r w:rsidRPr="00693357">
        <w:rPr>
          <w:spacing w:val="13"/>
        </w:rPr>
        <w:t>n</w:t>
      </w:r>
      <w:r w:rsidRPr="00693357">
        <w:t>g</w:t>
      </w:r>
    </w:p>
    <w:p w14:paraId="4C828CC7" w14:textId="77777777" w:rsidR="00120AF4" w:rsidRPr="00693357" w:rsidRDefault="00693357">
      <w:pPr>
        <w:spacing w:before="31"/>
      </w:pPr>
      <w:r w:rsidRPr="00693357">
        <w:rPr>
          <w:b/>
          <w:i/>
          <w:spacing w:val="2"/>
        </w:rPr>
        <w:t>Nun</w:t>
      </w:r>
      <w:r w:rsidRPr="00693357">
        <w:rPr>
          <w:b/>
          <w:i/>
          <w:spacing w:val="3"/>
        </w:rPr>
        <w:t>ea</w:t>
      </w:r>
      <w:r w:rsidRPr="00693357">
        <w:rPr>
          <w:b/>
          <w:i/>
          <w:spacing w:val="2"/>
        </w:rPr>
        <w:t>t</w:t>
      </w:r>
      <w:r w:rsidRPr="00693357">
        <w:rPr>
          <w:b/>
          <w:i/>
          <w:spacing w:val="3"/>
        </w:rPr>
        <w:t>o</w:t>
      </w:r>
      <w:r w:rsidRPr="00693357">
        <w:rPr>
          <w:b/>
          <w:i/>
        </w:rPr>
        <w:t>n</w:t>
      </w:r>
      <w:r w:rsidRPr="00693357">
        <w:rPr>
          <w:b/>
          <w:i/>
          <w:spacing w:val="-4"/>
        </w:rPr>
        <w:t xml:space="preserve"> </w:t>
      </w:r>
      <w:r w:rsidRPr="00693357">
        <w:rPr>
          <w:b/>
          <w:i/>
          <w:spacing w:val="2"/>
        </w:rPr>
        <w:t>Uni</w:t>
      </w:r>
      <w:r w:rsidRPr="00693357">
        <w:rPr>
          <w:b/>
          <w:i/>
          <w:spacing w:val="3"/>
        </w:rPr>
        <w:t>ve</w:t>
      </w:r>
      <w:r w:rsidRPr="00693357">
        <w:rPr>
          <w:b/>
          <w:i/>
          <w:spacing w:val="2"/>
        </w:rPr>
        <w:t>rsit</w:t>
      </w:r>
      <w:r w:rsidRPr="00693357">
        <w:rPr>
          <w:b/>
          <w:i/>
        </w:rPr>
        <w:t xml:space="preserve">y    </w:t>
      </w:r>
      <w:r w:rsidRPr="00693357">
        <w:rPr>
          <w:b/>
          <w:i/>
          <w:spacing w:val="3"/>
        </w:rPr>
        <w:t xml:space="preserve"> 2</w:t>
      </w:r>
      <w:r w:rsidRPr="00693357">
        <w:rPr>
          <w:b/>
          <w:i/>
          <w:spacing w:val="1"/>
        </w:rPr>
        <w:t>0</w:t>
      </w:r>
      <w:r w:rsidRPr="00693357">
        <w:rPr>
          <w:b/>
          <w:i/>
          <w:spacing w:val="3"/>
        </w:rPr>
        <w:t>0</w:t>
      </w:r>
      <w:r w:rsidRPr="00693357">
        <w:rPr>
          <w:b/>
          <w:i/>
        </w:rPr>
        <w:t>5</w:t>
      </w:r>
      <w:r w:rsidRPr="00693357">
        <w:rPr>
          <w:b/>
          <w:i/>
          <w:spacing w:val="6"/>
        </w:rPr>
        <w:t xml:space="preserve"> </w:t>
      </w:r>
      <w:r w:rsidRPr="00693357">
        <w:rPr>
          <w:b/>
          <w:i/>
        </w:rPr>
        <w:t>-</w:t>
      </w:r>
      <w:r w:rsidRPr="00693357">
        <w:rPr>
          <w:b/>
          <w:i/>
          <w:spacing w:val="3"/>
        </w:rPr>
        <w:t xml:space="preserve"> 2</w:t>
      </w:r>
      <w:r w:rsidRPr="00693357">
        <w:rPr>
          <w:b/>
          <w:i/>
          <w:spacing w:val="1"/>
        </w:rPr>
        <w:t>0</w:t>
      </w:r>
      <w:r w:rsidRPr="00693357">
        <w:rPr>
          <w:b/>
          <w:i/>
          <w:spacing w:val="3"/>
        </w:rPr>
        <w:t>0</w:t>
      </w:r>
      <w:r w:rsidRPr="00693357">
        <w:rPr>
          <w:b/>
          <w:i/>
        </w:rPr>
        <w:t>8</w:t>
      </w:r>
    </w:p>
    <w:p w14:paraId="475F7BC5" w14:textId="77777777" w:rsidR="00120AF4" w:rsidRPr="00693357" w:rsidRDefault="00120AF4">
      <w:pPr>
        <w:spacing w:before="8" w:line="280" w:lineRule="exact"/>
        <w:rPr>
          <w:sz w:val="28"/>
          <w:szCs w:val="28"/>
        </w:rPr>
      </w:pPr>
    </w:p>
    <w:p w14:paraId="351C075D" w14:textId="77777777" w:rsidR="00120AF4" w:rsidRPr="00693357" w:rsidRDefault="00693357">
      <w:r w:rsidRPr="00693357">
        <w:t>A</w:t>
      </w:r>
      <w:r w:rsidRPr="00693357">
        <w:rPr>
          <w:spacing w:val="23"/>
        </w:rPr>
        <w:t xml:space="preserve"> </w:t>
      </w:r>
      <w:r w:rsidRPr="00693357">
        <w:rPr>
          <w:spacing w:val="14"/>
        </w:rPr>
        <w:t>l</w:t>
      </w:r>
      <w:r w:rsidRPr="00693357">
        <w:rPr>
          <w:spacing w:val="15"/>
        </w:rPr>
        <w:t>e</w:t>
      </w:r>
      <w:r w:rsidRPr="00693357">
        <w:rPr>
          <w:spacing w:val="11"/>
        </w:rPr>
        <w:t>v</w:t>
      </w:r>
      <w:r w:rsidRPr="00693357">
        <w:rPr>
          <w:spacing w:val="15"/>
        </w:rPr>
        <w:t>e</w:t>
      </w:r>
      <w:r w:rsidRPr="00693357">
        <w:rPr>
          <w:spacing w:val="14"/>
        </w:rPr>
        <w:t>l</w:t>
      </w:r>
      <w:r w:rsidRPr="00693357">
        <w:rPr>
          <w:spacing w:val="11"/>
        </w:rPr>
        <w:t>s</w:t>
      </w:r>
      <w:r w:rsidRPr="00693357">
        <w:t xml:space="preserve">:           </w:t>
      </w:r>
      <w:r w:rsidRPr="00693357">
        <w:rPr>
          <w:spacing w:val="18"/>
        </w:rPr>
        <w:t xml:space="preserve"> </w:t>
      </w:r>
      <w:r w:rsidRPr="00693357">
        <w:rPr>
          <w:spacing w:val="12"/>
        </w:rPr>
        <w:t>Ma</w:t>
      </w:r>
      <w:r w:rsidRPr="00693357">
        <w:rPr>
          <w:spacing w:val="14"/>
        </w:rPr>
        <w:t>t</w:t>
      </w:r>
      <w:r w:rsidRPr="00693357">
        <w:rPr>
          <w:spacing w:val="13"/>
        </w:rPr>
        <w:t>h</w:t>
      </w:r>
      <w:r w:rsidRPr="00693357">
        <w:t>s</w:t>
      </w:r>
      <w:r w:rsidRPr="00693357">
        <w:rPr>
          <w:spacing w:val="21"/>
        </w:rPr>
        <w:t xml:space="preserve"> </w:t>
      </w:r>
      <w:r w:rsidRPr="00693357">
        <w:rPr>
          <w:spacing w:val="15"/>
        </w:rPr>
        <w:t>(</w:t>
      </w:r>
      <w:r w:rsidRPr="00693357">
        <w:rPr>
          <w:spacing w:val="12"/>
        </w:rPr>
        <w:t>A</w:t>
      </w:r>
      <w:r w:rsidRPr="00693357">
        <w:t>)</w:t>
      </w:r>
      <w:r w:rsidRPr="00693357">
        <w:rPr>
          <w:spacing w:val="22"/>
        </w:rPr>
        <w:t xml:space="preserve"> </w:t>
      </w:r>
      <w:r w:rsidRPr="00693357">
        <w:rPr>
          <w:spacing w:val="15"/>
        </w:rPr>
        <w:t>E</w:t>
      </w:r>
      <w:r w:rsidRPr="00693357">
        <w:rPr>
          <w:spacing w:val="13"/>
        </w:rPr>
        <w:t>ng</w:t>
      </w:r>
      <w:r w:rsidRPr="00693357">
        <w:rPr>
          <w:spacing w:val="14"/>
        </w:rPr>
        <w:t>l</w:t>
      </w:r>
      <w:r w:rsidRPr="00693357">
        <w:rPr>
          <w:spacing w:val="12"/>
        </w:rPr>
        <w:t>i</w:t>
      </w:r>
      <w:r w:rsidRPr="00693357">
        <w:rPr>
          <w:spacing w:val="14"/>
        </w:rPr>
        <w:t>s</w:t>
      </w:r>
      <w:r w:rsidRPr="00693357">
        <w:t>h</w:t>
      </w:r>
      <w:r w:rsidRPr="00693357">
        <w:rPr>
          <w:spacing w:val="19"/>
        </w:rPr>
        <w:t xml:space="preserve"> </w:t>
      </w:r>
      <w:r w:rsidRPr="00693357">
        <w:rPr>
          <w:spacing w:val="13"/>
        </w:rPr>
        <w:t>(B</w:t>
      </w:r>
      <w:r w:rsidRPr="00693357">
        <w:t>)</w:t>
      </w:r>
      <w:r w:rsidRPr="00693357">
        <w:rPr>
          <w:spacing w:val="22"/>
        </w:rPr>
        <w:t xml:space="preserve"> </w:t>
      </w:r>
      <w:r w:rsidRPr="00693357">
        <w:rPr>
          <w:spacing w:val="15"/>
        </w:rPr>
        <w:t>Te</w:t>
      </w:r>
      <w:r w:rsidRPr="00693357">
        <w:rPr>
          <w:spacing w:val="12"/>
        </w:rPr>
        <w:t>c</w:t>
      </w:r>
      <w:r w:rsidRPr="00693357">
        <w:rPr>
          <w:spacing w:val="13"/>
        </w:rPr>
        <w:t>hno</w:t>
      </w:r>
      <w:r w:rsidRPr="00693357">
        <w:rPr>
          <w:spacing w:val="12"/>
        </w:rPr>
        <w:t>l</w:t>
      </w:r>
      <w:r w:rsidRPr="00693357">
        <w:rPr>
          <w:spacing w:val="15"/>
        </w:rPr>
        <w:t>o</w:t>
      </w:r>
      <w:r w:rsidRPr="00693357">
        <w:rPr>
          <w:spacing w:val="13"/>
        </w:rPr>
        <w:t>g</w:t>
      </w:r>
      <w:r w:rsidRPr="00693357">
        <w:t>y</w:t>
      </w:r>
      <w:r w:rsidRPr="00693357">
        <w:rPr>
          <w:spacing w:val="23"/>
        </w:rPr>
        <w:t xml:space="preserve"> </w:t>
      </w:r>
      <w:r w:rsidRPr="00693357">
        <w:rPr>
          <w:spacing w:val="13"/>
        </w:rPr>
        <w:t>(B</w:t>
      </w:r>
      <w:r w:rsidRPr="00693357">
        <w:t>)</w:t>
      </w:r>
      <w:r w:rsidRPr="00693357">
        <w:rPr>
          <w:spacing w:val="24"/>
        </w:rPr>
        <w:t xml:space="preserve"> </w:t>
      </w:r>
      <w:r w:rsidRPr="00693357">
        <w:rPr>
          <w:spacing w:val="14"/>
        </w:rPr>
        <w:t>S</w:t>
      </w:r>
      <w:r w:rsidRPr="00693357">
        <w:rPr>
          <w:spacing w:val="12"/>
        </w:rPr>
        <w:t>c</w:t>
      </w:r>
      <w:r w:rsidRPr="00693357">
        <w:rPr>
          <w:spacing w:val="12"/>
        </w:rPr>
        <w:t>i</w:t>
      </w:r>
      <w:r w:rsidRPr="00693357">
        <w:rPr>
          <w:spacing w:val="15"/>
        </w:rPr>
        <w:t>e</w:t>
      </w:r>
      <w:r w:rsidRPr="00693357">
        <w:rPr>
          <w:spacing w:val="13"/>
        </w:rPr>
        <w:t>n</w:t>
      </w:r>
      <w:r w:rsidRPr="00693357">
        <w:rPr>
          <w:spacing w:val="12"/>
        </w:rPr>
        <w:t>c</w:t>
      </w:r>
      <w:r w:rsidRPr="00693357">
        <w:t>e</w:t>
      </w:r>
      <w:r w:rsidRPr="00693357">
        <w:rPr>
          <w:spacing w:val="21"/>
        </w:rPr>
        <w:t xml:space="preserve"> </w:t>
      </w:r>
      <w:r w:rsidRPr="00693357">
        <w:rPr>
          <w:spacing w:val="15"/>
        </w:rPr>
        <w:t>(</w:t>
      </w:r>
      <w:r w:rsidRPr="00693357">
        <w:rPr>
          <w:spacing w:val="11"/>
        </w:rPr>
        <w:t>C</w:t>
      </w:r>
      <w:r w:rsidRPr="00693357">
        <w:t>)</w:t>
      </w:r>
    </w:p>
    <w:p w14:paraId="0F53499D" w14:textId="77777777" w:rsidR="00120AF4" w:rsidRPr="00693357" w:rsidRDefault="00693357">
      <w:pPr>
        <w:spacing w:before="31"/>
      </w:pPr>
      <w:r w:rsidRPr="00693357">
        <w:rPr>
          <w:b/>
          <w:i/>
          <w:spacing w:val="1"/>
        </w:rPr>
        <w:t>C</w:t>
      </w:r>
      <w:r w:rsidRPr="00693357">
        <w:rPr>
          <w:b/>
          <w:i/>
          <w:spacing w:val="3"/>
        </w:rPr>
        <w:t>ove</w:t>
      </w:r>
      <w:r w:rsidRPr="00693357">
        <w:rPr>
          <w:b/>
          <w:i/>
          <w:spacing w:val="2"/>
        </w:rPr>
        <w:t>ntr</w:t>
      </w:r>
      <w:r w:rsidRPr="00693357">
        <w:rPr>
          <w:b/>
          <w:i/>
        </w:rPr>
        <w:t>y</w:t>
      </w:r>
      <w:r w:rsidRPr="00693357">
        <w:rPr>
          <w:b/>
          <w:i/>
          <w:spacing w:val="-2"/>
        </w:rPr>
        <w:t xml:space="preserve"> </w:t>
      </w:r>
      <w:r w:rsidRPr="00693357">
        <w:rPr>
          <w:b/>
          <w:i/>
          <w:spacing w:val="1"/>
        </w:rPr>
        <w:t>C</w:t>
      </w:r>
      <w:r w:rsidRPr="00693357">
        <w:rPr>
          <w:b/>
          <w:i/>
          <w:spacing w:val="3"/>
        </w:rPr>
        <w:t>e</w:t>
      </w:r>
      <w:r w:rsidRPr="00693357">
        <w:rPr>
          <w:b/>
          <w:i/>
          <w:spacing w:val="2"/>
        </w:rPr>
        <w:t>ntr</w:t>
      </w:r>
      <w:r w:rsidRPr="00693357">
        <w:rPr>
          <w:b/>
          <w:i/>
          <w:spacing w:val="3"/>
        </w:rPr>
        <w:t>a</w:t>
      </w:r>
      <w:r w:rsidRPr="00693357">
        <w:rPr>
          <w:b/>
          <w:i/>
        </w:rPr>
        <w:t>l</w:t>
      </w:r>
      <w:r w:rsidRPr="00693357">
        <w:rPr>
          <w:b/>
          <w:i/>
          <w:spacing w:val="-1"/>
        </w:rPr>
        <w:t xml:space="preserve"> </w:t>
      </w:r>
      <w:r w:rsidRPr="00693357">
        <w:rPr>
          <w:b/>
          <w:i/>
          <w:spacing w:val="1"/>
        </w:rPr>
        <w:t>C</w:t>
      </w:r>
      <w:r w:rsidRPr="00693357">
        <w:rPr>
          <w:b/>
          <w:i/>
          <w:spacing w:val="3"/>
        </w:rPr>
        <w:t>o</w:t>
      </w:r>
      <w:r w:rsidRPr="00693357">
        <w:rPr>
          <w:b/>
          <w:i/>
          <w:spacing w:val="2"/>
        </w:rPr>
        <w:t>ll</w:t>
      </w:r>
      <w:r w:rsidRPr="00693357">
        <w:rPr>
          <w:b/>
          <w:i/>
          <w:spacing w:val="3"/>
        </w:rPr>
        <w:t>e</w:t>
      </w:r>
      <w:r w:rsidRPr="00693357">
        <w:rPr>
          <w:b/>
          <w:i/>
          <w:spacing w:val="1"/>
        </w:rPr>
        <w:t>g</w:t>
      </w:r>
      <w:r w:rsidRPr="00693357">
        <w:rPr>
          <w:b/>
          <w:i/>
        </w:rPr>
        <w:t xml:space="preserve">e    </w:t>
      </w:r>
      <w:r w:rsidRPr="00693357">
        <w:rPr>
          <w:b/>
          <w:i/>
          <w:spacing w:val="5"/>
        </w:rPr>
        <w:t xml:space="preserve"> </w:t>
      </w:r>
      <w:r w:rsidRPr="00693357">
        <w:rPr>
          <w:b/>
          <w:i/>
          <w:spacing w:val="3"/>
        </w:rPr>
        <w:t>20</w:t>
      </w:r>
      <w:r w:rsidRPr="00693357">
        <w:rPr>
          <w:b/>
          <w:i/>
          <w:spacing w:val="1"/>
        </w:rPr>
        <w:t>0</w:t>
      </w:r>
      <w:r w:rsidRPr="00693357">
        <w:rPr>
          <w:b/>
          <w:i/>
        </w:rPr>
        <w:t>3</w:t>
      </w:r>
      <w:r w:rsidRPr="00693357">
        <w:rPr>
          <w:b/>
          <w:i/>
          <w:spacing w:val="7"/>
        </w:rPr>
        <w:t xml:space="preserve"> </w:t>
      </w:r>
      <w:r w:rsidRPr="00693357">
        <w:rPr>
          <w:b/>
          <w:i/>
        </w:rPr>
        <w:t>-</w:t>
      </w:r>
      <w:r w:rsidRPr="00693357">
        <w:rPr>
          <w:b/>
          <w:i/>
          <w:spacing w:val="3"/>
        </w:rPr>
        <w:t xml:space="preserve"> 2</w:t>
      </w:r>
      <w:r w:rsidRPr="00693357">
        <w:rPr>
          <w:b/>
          <w:i/>
          <w:spacing w:val="1"/>
        </w:rPr>
        <w:t>0</w:t>
      </w:r>
      <w:r w:rsidRPr="00693357">
        <w:rPr>
          <w:b/>
          <w:i/>
          <w:spacing w:val="3"/>
        </w:rPr>
        <w:t>0</w:t>
      </w:r>
      <w:r w:rsidRPr="00693357">
        <w:rPr>
          <w:b/>
          <w:i/>
        </w:rPr>
        <w:t>5</w:t>
      </w:r>
    </w:p>
    <w:p w14:paraId="093BC2D0" w14:textId="77777777" w:rsidR="00120AF4" w:rsidRPr="00693357" w:rsidRDefault="00120AF4">
      <w:pPr>
        <w:spacing w:before="6" w:line="280" w:lineRule="exact"/>
        <w:rPr>
          <w:sz w:val="28"/>
          <w:szCs w:val="28"/>
        </w:rPr>
      </w:pPr>
    </w:p>
    <w:p w14:paraId="54AD5092" w14:textId="77777777" w:rsidR="00120AF4" w:rsidRPr="00693357" w:rsidRDefault="00693357">
      <w:pPr>
        <w:sectPr w:rsidR="00120AF4" w:rsidRPr="00693357">
          <w:type w:val="continuous"/>
          <w:pgSz w:w="11920" w:h="16840"/>
          <w:pgMar w:top="860" w:right="640" w:bottom="280" w:left="560" w:header="720" w:footer="720" w:gutter="0"/>
          <w:cols w:num="2" w:space="720" w:equalWidth="0">
            <w:col w:w="2157" w:space="1568"/>
            <w:col w:w="6995"/>
          </w:cols>
        </w:sectPr>
      </w:pPr>
      <w:r w:rsidRPr="00693357">
        <w:rPr>
          <w:spacing w:val="6"/>
        </w:rPr>
        <w:t>R</w:t>
      </w:r>
      <w:r w:rsidRPr="00693357">
        <w:rPr>
          <w:spacing w:val="10"/>
        </w:rPr>
        <w:t>E</w:t>
      </w:r>
      <w:r w:rsidRPr="00693357">
        <w:rPr>
          <w:spacing w:val="7"/>
        </w:rPr>
        <w:t>F</w:t>
      </w:r>
      <w:r w:rsidRPr="00693357">
        <w:rPr>
          <w:spacing w:val="10"/>
        </w:rPr>
        <w:t>E</w:t>
      </w:r>
      <w:r w:rsidRPr="00693357">
        <w:rPr>
          <w:spacing w:val="6"/>
        </w:rPr>
        <w:t>R</w:t>
      </w:r>
      <w:r w:rsidRPr="00693357">
        <w:rPr>
          <w:spacing w:val="10"/>
        </w:rPr>
        <w:t>EN</w:t>
      </w:r>
      <w:r w:rsidRPr="00693357">
        <w:rPr>
          <w:spacing w:val="6"/>
        </w:rPr>
        <w:t>C</w:t>
      </w:r>
      <w:r w:rsidRPr="00693357">
        <w:rPr>
          <w:spacing w:val="10"/>
        </w:rPr>
        <w:t>E</w:t>
      </w:r>
      <w:r w:rsidRPr="00693357">
        <w:t>S</w:t>
      </w:r>
      <w:r w:rsidRPr="00693357">
        <w:rPr>
          <w:spacing w:val="3"/>
        </w:rPr>
        <w:t xml:space="preserve"> </w:t>
      </w:r>
      <w:r w:rsidRPr="00693357">
        <w:t>–</w:t>
      </w:r>
      <w:r w:rsidRPr="00693357">
        <w:rPr>
          <w:spacing w:val="17"/>
        </w:rPr>
        <w:t xml:space="preserve"> </w:t>
      </w:r>
      <w:r w:rsidRPr="00693357">
        <w:rPr>
          <w:spacing w:val="2"/>
        </w:rPr>
        <w:t>A</w:t>
      </w:r>
      <w:r w:rsidRPr="00693357">
        <w:rPr>
          <w:spacing w:val="3"/>
        </w:rPr>
        <w:t>va</w:t>
      </w:r>
      <w:r w:rsidRPr="00693357">
        <w:rPr>
          <w:spacing w:val="2"/>
        </w:rPr>
        <w:t>i</w:t>
      </w:r>
      <w:r w:rsidRPr="00693357">
        <w:rPr>
          <w:spacing w:val="4"/>
        </w:rPr>
        <w:t>l</w:t>
      </w:r>
      <w:r w:rsidRPr="00693357">
        <w:rPr>
          <w:spacing w:val="3"/>
        </w:rPr>
        <w:t>ab</w:t>
      </w:r>
      <w:r w:rsidRPr="00693357">
        <w:rPr>
          <w:spacing w:val="2"/>
        </w:rPr>
        <w:t>l</w:t>
      </w:r>
      <w:r w:rsidRPr="00693357">
        <w:t xml:space="preserve">e </w:t>
      </w:r>
      <w:r w:rsidRPr="00693357">
        <w:rPr>
          <w:spacing w:val="3"/>
        </w:rPr>
        <w:t>o</w:t>
      </w:r>
      <w:r w:rsidRPr="00693357">
        <w:t>n</w:t>
      </w:r>
      <w:r w:rsidRPr="00693357">
        <w:rPr>
          <w:spacing w:val="2"/>
        </w:rPr>
        <w:t xml:space="preserve"> </w:t>
      </w:r>
      <w:r w:rsidRPr="00693357">
        <w:rPr>
          <w:spacing w:val="3"/>
        </w:rPr>
        <w:t>re</w:t>
      </w:r>
      <w:r w:rsidRPr="00693357">
        <w:rPr>
          <w:spacing w:val="6"/>
        </w:rPr>
        <w:t>q</w:t>
      </w:r>
      <w:r w:rsidRPr="00693357">
        <w:rPr>
          <w:spacing w:val="1"/>
        </w:rPr>
        <w:t>u</w:t>
      </w:r>
      <w:r w:rsidRPr="00693357">
        <w:rPr>
          <w:spacing w:val="5"/>
        </w:rPr>
        <w:t>e</w:t>
      </w:r>
      <w:r w:rsidRPr="00693357">
        <w:rPr>
          <w:spacing w:val="2"/>
        </w:rPr>
        <w:t>st</w:t>
      </w:r>
      <w:r w:rsidRPr="00693357">
        <w:t>.</w:t>
      </w:r>
    </w:p>
    <w:p w14:paraId="400D1A15" w14:textId="3C8E645F" w:rsidR="00120AF4" w:rsidRPr="00693357" w:rsidRDefault="00120AF4">
      <w:pPr>
        <w:spacing w:before="35"/>
        <w:ind w:left="104" w:right="70"/>
      </w:pPr>
    </w:p>
    <w:sectPr w:rsidR="00120AF4" w:rsidRPr="00693357">
      <w:pgSz w:w="11920" w:h="16840"/>
      <w:pgMar w:top="1200" w:right="80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1A166C"/>
    <w:multiLevelType w:val="multilevel"/>
    <w:tmpl w:val="BD7A820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AF4"/>
    <w:rsid w:val="00120AF4"/>
    <w:rsid w:val="00693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4:docId w14:val="47B73CEA"/>
  <w15:docId w15:val="{18EFD87C-26FB-425F-8299-155ADEE94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2584</Characters>
  <Application>Microsoft Office Word</Application>
  <DocSecurity>0</DocSecurity>
  <Lines>21</Lines>
  <Paragraphs>6</Paragraphs>
  <ScaleCrop>false</ScaleCrop>
  <Company/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2021-06-23T10:24:00Z</dcterms:created>
  <dcterms:modified xsi:type="dcterms:W3CDTF">2021-06-23T10:25:00Z</dcterms:modified>
</cp:coreProperties>
</file>